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CBAED" w14:textId="77777777" w:rsidR="00D10879" w:rsidRPr="007A46A0" w:rsidRDefault="000E2F71" w:rsidP="000E2F71">
      <w:pPr>
        <w:ind w:firstLine="5245"/>
      </w:pPr>
      <w:r w:rsidRPr="007A46A0">
        <w:t>PATVIRTINTA</w:t>
      </w:r>
    </w:p>
    <w:p w14:paraId="733BDBEE" w14:textId="77777777" w:rsidR="00D10879" w:rsidRPr="007A46A0" w:rsidRDefault="00D10879" w:rsidP="000E2F71">
      <w:pPr>
        <w:ind w:firstLine="5245"/>
      </w:pPr>
      <w:r w:rsidRPr="007A46A0">
        <w:t>Šakių rajono savivaldybės</w:t>
      </w:r>
    </w:p>
    <w:p w14:paraId="5A711E63" w14:textId="77777777" w:rsidR="00D10879" w:rsidRPr="007A46A0" w:rsidRDefault="00D10879" w:rsidP="000E2F71">
      <w:pPr>
        <w:ind w:firstLine="5245"/>
      </w:pPr>
      <w:r w:rsidRPr="007A46A0">
        <w:t>administracijos direktoriaus</w:t>
      </w:r>
    </w:p>
    <w:p w14:paraId="6A15070C" w14:textId="77777777" w:rsidR="00900A4A" w:rsidRDefault="00900A4A" w:rsidP="00900A4A">
      <w:pPr>
        <w:tabs>
          <w:tab w:val="left" w:pos="6804"/>
        </w:tabs>
        <w:ind w:firstLine="5245"/>
        <w:rPr>
          <w:kern w:val="0"/>
          <w:lang w:eastAsia="en-US"/>
        </w:rPr>
      </w:pPr>
      <w:r>
        <w:t>2</w:t>
      </w:r>
      <w:bookmarkStart w:id="0" w:name="_GoBack"/>
      <w:bookmarkEnd w:id="0"/>
      <w:r>
        <w:t>021 m. balandžio 27 d. įsakymu Nr. AT-346</w:t>
      </w:r>
    </w:p>
    <w:p w14:paraId="7C07A504" w14:textId="77777777" w:rsidR="000E2F71" w:rsidRPr="007A46A0" w:rsidRDefault="000E2F71">
      <w:pPr>
        <w:jc w:val="center"/>
        <w:rPr>
          <w:b/>
        </w:rPr>
      </w:pPr>
    </w:p>
    <w:p w14:paraId="4C528C01" w14:textId="77777777" w:rsidR="00823F93" w:rsidRPr="007A46A0" w:rsidRDefault="00823F93">
      <w:pPr>
        <w:jc w:val="center"/>
        <w:rPr>
          <w:b/>
        </w:rPr>
      </w:pPr>
    </w:p>
    <w:p w14:paraId="15D1DE74" w14:textId="77777777" w:rsidR="00D10879" w:rsidRPr="007A46A0" w:rsidRDefault="00D10879">
      <w:pPr>
        <w:jc w:val="center"/>
        <w:rPr>
          <w:b/>
        </w:rPr>
      </w:pPr>
      <w:r w:rsidRPr="007A46A0">
        <w:rPr>
          <w:b/>
        </w:rPr>
        <w:t>ŠAKIŲ RAJONO SAVIVALDYBĖS ADMINISTRACIJOS</w:t>
      </w:r>
    </w:p>
    <w:p w14:paraId="2F4FC4AF" w14:textId="77777777" w:rsidR="00D10879" w:rsidRPr="007A46A0" w:rsidRDefault="00D10879">
      <w:pPr>
        <w:jc w:val="center"/>
        <w:rPr>
          <w:b/>
        </w:rPr>
      </w:pPr>
      <w:r w:rsidRPr="007A46A0">
        <w:rPr>
          <w:b/>
        </w:rPr>
        <w:t xml:space="preserve"> SLAVIKŲ SENIŪNIJA </w:t>
      </w:r>
    </w:p>
    <w:p w14:paraId="22393E6D" w14:textId="77777777" w:rsidR="00D10879" w:rsidRPr="007A46A0" w:rsidRDefault="00D10879">
      <w:pPr>
        <w:jc w:val="center"/>
        <w:rPr>
          <w:b/>
        </w:rPr>
      </w:pPr>
    </w:p>
    <w:p w14:paraId="091C8EB4" w14:textId="77777777" w:rsidR="00D10879" w:rsidRPr="007A46A0" w:rsidRDefault="00D10879">
      <w:pPr>
        <w:jc w:val="center"/>
        <w:rPr>
          <w:b/>
        </w:rPr>
      </w:pPr>
      <w:r w:rsidRPr="007A46A0">
        <w:rPr>
          <w:b/>
        </w:rPr>
        <w:t xml:space="preserve">2020 - </w:t>
      </w:r>
      <w:r w:rsidR="00663560" w:rsidRPr="007A46A0">
        <w:rPr>
          <w:b/>
        </w:rPr>
        <w:t>ŲJŲ METŲ VEIKLOS PLANO ATASKAITA</w:t>
      </w:r>
    </w:p>
    <w:p w14:paraId="279B3E39" w14:textId="77777777" w:rsidR="00D10879" w:rsidRPr="007A46A0" w:rsidRDefault="00D10879">
      <w:pPr>
        <w:jc w:val="center"/>
      </w:pPr>
    </w:p>
    <w:p w14:paraId="09AED858" w14:textId="0306C62A" w:rsidR="00E71A0F" w:rsidRPr="007A46A0" w:rsidRDefault="00D10879" w:rsidP="00B37A2B">
      <w:pPr>
        <w:ind w:firstLine="720"/>
        <w:jc w:val="both"/>
      </w:pPr>
      <w:r w:rsidRPr="007A46A0">
        <w:t xml:space="preserve">Seniūnija yra Šakių rajono savivaldybės administracijos struktūrinis teritorinis padalinys, veikiantis tam tikroje savivaldybės teritorijos dalyje. Seniūnijos aptarnaujamos teritorijos ribas savo sprendimu nustato savivaldybės </w:t>
      </w:r>
      <w:r w:rsidR="007F4E1D">
        <w:t>t</w:t>
      </w:r>
      <w:r w:rsidRPr="007A46A0">
        <w:t>aryba.</w:t>
      </w:r>
    </w:p>
    <w:p w14:paraId="13AE4DF6" w14:textId="77777777" w:rsidR="00E71A0F" w:rsidRPr="007A46A0" w:rsidRDefault="00D10879" w:rsidP="00B37A2B">
      <w:pPr>
        <w:ind w:firstLine="720"/>
        <w:jc w:val="both"/>
      </w:pPr>
      <w:r w:rsidRPr="007A46A0">
        <w:rPr>
          <w:b/>
        </w:rPr>
        <w:t>Slavikų senūnijos misija</w:t>
      </w:r>
      <w:r w:rsidRPr="007A46A0">
        <w:t>: Savivaldybės priskirtoje teritorijoje organizuoti ir įgyvendinti savivaldybės institucijų priimtus sprendimus, administruoti priskirt</w:t>
      </w:r>
      <w:r w:rsidR="00E71A0F" w:rsidRPr="007A46A0">
        <w:t>ų paslaugų teikimą gyventojams.</w:t>
      </w:r>
    </w:p>
    <w:p w14:paraId="20F18D5E" w14:textId="77777777" w:rsidR="00E71A0F" w:rsidRPr="007A46A0" w:rsidRDefault="00D10879" w:rsidP="00B37A2B">
      <w:pPr>
        <w:ind w:firstLine="720"/>
        <w:jc w:val="both"/>
      </w:pPr>
      <w:r w:rsidRPr="007A46A0">
        <w:rPr>
          <w:b/>
        </w:rPr>
        <w:t xml:space="preserve">Slavikų senūnijos vizija: </w:t>
      </w:r>
      <w:r w:rsidRPr="007A46A0">
        <w:t>Teigiamo seniūnijos įvaizdžio kūrimas, seniūnijos infrastruktūros gerinimas, liaudies tradicijų bei paveldo išsaugojimas ir puoselėjimas, gyventoj</w:t>
      </w:r>
      <w:r w:rsidR="00E71A0F" w:rsidRPr="007A46A0">
        <w:t xml:space="preserve">ų bendruomeniškumo skatinimas. </w:t>
      </w:r>
    </w:p>
    <w:p w14:paraId="6DC90F0F" w14:textId="77777777" w:rsidR="00E71A0F" w:rsidRPr="007A46A0" w:rsidRDefault="00E71A0F" w:rsidP="00E71A0F">
      <w:pPr>
        <w:ind w:firstLine="709"/>
        <w:jc w:val="both"/>
      </w:pPr>
    </w:p>
    <w:p w14:paraId="5553B054" w14:textId="77777777" w:rsidR="00D10879" w:rsidRPr="007A46A0" w:rsidRDefault="00D10879" w:rsidP="00E71A0F">
      <w:pPr>
        <w:ind w:firstLine="709"/>
        <w:jc w:val="center"/>
      </w:pPr>
      <w:r w:rsidRPr="007A46A0">
        <w:rPr>
          <w:b/>
          <w:bCs/>
          <w:iCs/>
        </w:rPr>
        <w:t>STRATEGINIAI TIKSLAI IR UŽDAVINIAI</w:t>
      </w:r>
    </w:p>
    <w:p w14:paraId="06A0665A" w14:textId="77777777" w:rsidR="00E71A0F" w:rsidRPr="007A46A0" w:rsidRDefault="00E71A0F" w:rsidP="00E71A0F">
      <w:pPr>
        <w:ind w:firstLine="709"/>
        <w:rPr>
          <w:b/>
          <w:bCs/>
          <w:iCs/>
        </w:rPr>
      </w:pPr>
    </w:p>
    <w:p w14:paraId="52834A62" w14:textId="77777777" w:rsidR="00D10879" w:rsidRPr="007A46A0" w:rsidRDefault="00D10879" w:rsidP="00B37A2B">
      <w:pPr>
        <w:ind w:firstLine="720"/>
        <w:rPr>
          <w:b/>
          <w:bCs/>
        </w:rPr>
      </w:pPr>
      <w:r w:rsidRPr="007A46A0">
        <w:t xml:space="preserve">Atsižvelgiant į Šakių rajono savivaldybės prioritetines kryptis, </w:t>
      </w:r>
      <w:r w:rsidR="00E71A0F" w:rsidRPr="007A46A0">
        <w:rPr>
          <w:b/>
          <w:bCs/>
        </w:rPr>
        <w:t xml:space="preserve">Slavikų seniūnijos </w:t>
      </w:r>
      <w:r w:rsidRPr="007A46A0">
        <w:rPr>
          <w:b/>
          <w:bCs/>
        </w:rPr>
        <w:t>iškelti tikslai:</w:t>
      </w:r>
    </w:p>
    <w:p w14:paraId="11C97A94" w14:textId="77777777" w:rsidR="00D10879" w:rsidRPr="007A46A0" w:rsidRDefault="00D10879" w:rsidP="00B37A2B">
      <w:pPr>
        <w:numPr>
          <w:ilvl w:val="0"/>
          <w:numId w:val="1"/>
        </w:numPr>
        <w:ind w:left="0" w:firstLine="720"/>
        <w:jc w:val="both"/>
      </w:pPr>
      <w:r w:rsidRPr="007A46A0">
        <w:t>šiuolaikiškos susisiekimo sistemos plėtra;</w:t>
      </w:r>
    </w:p>
    <w:p w14:paraId="79704598" w14:textId="77777777" w:rsidR="00D10879" w:rsidRPr="007A46A0" w:rsidRDefault="00D10879" w:rsidP="00B37A2B">
      <w:pPr>
        <w:numPr>
          <w:ilvl w:val="0"/>
          <w:numId w:val="1"/>
        </w:numPr>
        <w:ind w:left="0" w:firstLine="720"/>
        <w:jc w:val="both"/>
      </w:pPr>
      <w:r w:rsidRPr="007A46A0">
        <w:t>socialinių paslaugų aprėpties didinimas;</w:t>
      </w:r>
    </w:p>
    <w:p w14:paraId="632AE382" w14:textId="77777777" w:rsidR="00D10879" w:rsidRPr="007A46A0" w:rsidRDefault="00D10879" w:rsidP="00B37A2B">
      <w:pPr>
        <w:numPr>
          <w:ilvl w:val="0"/>
          <w:numId w:val="1"/>
        </w:numPr>
        <w:ind w:left="0" w:firstLine="720"/>
        <w:jc w:val="both"/>
      </w:pPr>
      <w:r w:rsidRPr="007A46A0">
        <w:t>darnaus išteklių naudojimo skatinimas;</w:t>
      </w:r>
    </w:p>
    <w:p w14:paraId="7F66E5D6" w14:textId="77777777" w:rsidR="00D10879" w:rsidRPr="007A46A0" w:rsidRDefault="00D10879" w:rsidP="00B37A2B">
      <w:pPr>
        <w:numPr>
          <w:ilvl w:val="0"/>
          <w:numId w:val="1"/>
        </w:numPr>
        <w:ind w:left="0" w:firstLine="720"/>
        <w:jc w:val="both"/>
      </w:pPr>
      <w:r w:rsidRPr="007A46A0">
        <w:t>efektyvaus viešojo valdymo sistemos sukūrimas;</w:t>
      </w:r>
    </w:p>
    <w:p w14:paraId="298C4D5C" w14:textId="77777777" w:rsidR="00D10879" w:rsidRPr="007A46A0" w:rsidRDefault="00D10879" w:rsidP="00B37A2B">
      <w:pPr>
        <w:numPr>
          <w:ilvl w:val="0"/>
          <w:numId w:val="1"/>
        </w:numPr>
        <w:ind w:left="0" w:firstLine="720"/>
        <w:jc w:val="both"/>
      </w:pPr>
      <w:r w:rsidRPr="007A46A0">
        <w:t>gyventojų užimtumo didinimas.</w:t>
      </w:r>
    </w:p>
    <w:p w14:paraId="06809DC3" w14:textId="77777777" w:rsidR="003633FE" w:rsidRPr="007A46A0" w:rsidRDefault="003633FE" w:rsidP="00B37A2B">
      <w:pPr>
        <w:ind w:firstLine="720"/>
        <w:rPr>
          <w:b/>
          <w:bCs/>
        </w:rPr>
      </w:pPr>
    </w:p>
    <w:p w14:paraId="0F31056E" w14:textId="77777777" w:rsidR="00D10879" w:rsidRPr="007A46A0" w:rsidRDefault="00D10879" w:rsidP="00B37A2B">
      <w:pPr>
        <w:ind w:firstLine="720"/>
        <w:rPr>
          <w:b/>
          <w:bCs/>
        </w:rPr>
      </w:pPr>
      <w:r w:rsidRPr="007A46A0">
        <w:rPr>
          <w:b/>
          <w:bCs/>
        </w:rPr>
        <w:t>Šakių rajono savivaldybės administracijos Slavikų seniūnijos uždaviniai:</w:t>
      </w:r>
    </w:p>
    <w:p w14:paraId="66A9FA4A" w14:textId="77777777" w:rsidR="00D10879" w:rsidRPr="007A46A0" w:rsidRDefault="00D10879" w:rsidP="00B37A2B">
      <w:pPr>
        <w:numPr>
          <w:ilvl w:val="0"/>
          <w:numId w:val="2"/>
        </w:numPr>
        <w:ind w:left="0" w:firstLine="720"/>
      </w:pPr>
      <w:r w:rsidRPr="007A46A0">
        <w:t>modernizuoti ir plėtoti savivaldybės vietinės reikšmės kelius,</w:t>
      </w:r>
      <w:r w:rsidR="00085AFC" w:rsidRPr="007A46A0">
        <w:t xml:space="preserve"> </w:t>
      </w:r>
      <w:r w:rsidR="00EB61ED" w:rsidRPr="007A46A0">
        <w:t>gatvių apšvietimą,</w:t>
      </w:r>
      <w:r w:rsidRPr="007A46A0">
        <w:t xml:space="preserve"> gatves ir kitas susisiekimo komunikacijas;</w:t>
      </w:r>
    </w:p>
    <w:p w14:paraId="21F3E4F7" w14:textId="77777777" w:rsidR="00D10879" w:rsidRPr="007A46A0" w:rsidRDefault="00D10879" w:rsidP="00B37A2B">
      <w:pPr>
        <w:numPr>
          <w:ilvl w:val="0"/>
          <w:numId w:val="2"/>
        </w:numPr>
        <w:ind w:left="0" w:firstLine="720"/>
      </w:pPr>
      <w:r w:rsidRPr="007A46A0">
        <w:t>finansinės pagalbos rajono gyventojams teikimas ir didinimas;</w:t>
      </w:r>
    </w:p>
    <w:p w14:paraId="24A3A9C7" w14:textId="77777777" w:rsidR="00D10879" w:rsidRPr="007A46A0" w:rsidRDefault="00D10879" w:rsidP="00B37A2B">
      <w:pPr>
        <w:numPr>
          <w:ilvl w:val="0"/>
          <w:numId w:val="2"/>
        </w:numPr>
        <w:ind w:left="0" w:firstLine="720"/>
      </w:pPr>
      <w:r w:rsidRPr="007A46A0">
        <w:t>kompleksiškai plėtoti ir puoselėti rekreacines teritorijas, želdynus bei kitas viešąsias erdves, pritaikant jas gyventojų bei verslo poreikiams;</w:t>
      </w:r>
    </w:p>
    <w:p w14:paraId="35B50D29" w14:textId="77777777" w:rsidR="00D10879" w:rsidRPr="007A46A0" w:rsidRDefault="00D10879" w:rsidP="00B37A2B">
      <w:pPr>
        <w:numPr>
          <w:ilvl w:val="0"/>
          <w:numId w:val="2"/>
        </w:numPr>
        <w:ind w:left="0" w:firstLine="720"/>
      </w:pPr>
      <w:r w:rsidRPr="007A46A0">
        <w:t>vykdyti administracinės naštos mažinimą</w:t>
      </w:r>
    </w:p>
    <w:p w14:paraId="7DC6BDE0" w14:textId="77777777" w:rsidR="00D10879" w:rsidRPr="007A46A0" w:rsidRDefault="00D10879" w:rsidP="00B37A2B">
      <w:pPr>
        <w:numPr>
          <w:ilvl w:val="0"/>
          <w:numId w:val="2"/>
        </w:numPr>
        <w:ind w:left="0" w:firstLine="720"/>
      </w:pPr>
      <w:r w:rsidRPr="007A46A0">
        <w:t>organizuoti užimtumo didinimo programą.</w:t>
      </w:r>
    </w:p>
    <w:p w14:paraId="4C6F2E5D" w14:textId="77777777" w:rsidR="00E71A0F" w:rsidRPr="007A46A0" w:rsidRDefault="00E71A0F" w:rsidP="00B37A2B">
      <w:pPr>
        <w:ind w:firstLine="720"/>
        <w:jc w:val="both"/>
      </w:pPr>
    </w:p>
    <w:p w14:paraId="60528684" w14:textId="77777777" w:rsidR="00E71A0F" w:rsidRPr="007A46A0" w:rsidRDefault="00D10879" w:rsidP="00B37A2B">
      <w:pPr>
        <w:ind w:firstLine="720"/>
        <w:jc w:val="both"/>
      </w:pPr>
      <w:r w:rsidRPr="007A46A0">
        <w:t>Šakių rajono savivaldybės 2018–2024 metų strateginiame plėtros plane nustatytos prioritetinės plėtros kryptys: tvariam ekonominiam augimui palanki aplinka; veikli, atvira, saugi, sveika ir tobulėjanti visuomenė; savitas, patrauklus ir ambicingas zanavykų kraštas.</w:t>
      </w:r>
    </w:p>
    <w:p w14:paraId="58FF62E6" w14:textId="77777777" w:rsidR="00D10879" w:rsidRPr="007A46A0" w:rsidRDefault="007A46A0" w:rsidP="00B37A2B">
      <w:pPr>
        <w:ind w:firstLine="720"/>
        <w:jc w:val="both"/>
      </w:pPr>
      <w:r w:rsidRPr="007A46A0">
        <w:t>Šakių rajono savivaldybės</w:t>
      </w:r>
      <w:r w:rsidR="00C85C4E" w:rsidRPr="007A46A0">
        <w:t xml:space="preserve"> 2020–2022 </w:t>
      </w:r>
      <w:r w:rsidR="00D10879" w:rsidRPr="007A46A0">
        <w:t>metų strateginis veiklos planas parengtas vadovaujantis strateginiame plėtros plane nustatytais prioritetais, tikslais, uždaviniais ir priemonėmis bei strateginio veiklos plano pasiekimais</w:t>
      </w:r>
      <w:r w:rsidR="00022999" w:rsidRPr="007A46A0">
        <w:t>,</w:t>
      </w:r>
      <w:r w:rsidR="00D10879" w:rsidRPr="007A46A0">
        <w:t xml:space="preserve"> vertinami tais pačiais rodikliais, kaip ir strateginiame plane. Strateginio veiklos plano tikslų pasiekimai ir programų įgyvendinimas prisidės prie strateginiame plėtros plane nustatytų tikslų, uždavinių ir priemo</w:t>
      </w:r>
      <w:r w:rsidR="00E71A0F" w:rsidRPr="007A46A0">
        <w:t xml:space="preserve">nių įgyvendinimo. Strateginiai </w:t>
      </w:r>
      <w:r w:rsidR="00D10879" w:rsidRPr="007A46A0">
        <w:t>plėtros plano tikslai yra šie: kurti tvariam ekonominiam augimui palankią aplinką; formuoti veiklią, atvirą, saugią, sveiką ir tobulėjančią visuomenę; puoselėti savitą, patrauklų ir ambicingą zanavykų kraštą.</w:t>
      </w:r>
    </w:p>
    <w:p w14:paraId="5881EF70" w14:textId="77777777" w:rsidR="00D10879" w:rsidRPr="007A46A0" w:rsidRDefault="00D10879" w:rsidP="00B37A2B">
      <w:pPr>
        <w:ind w:firstLine="720"/>
        <w:jc w:val="both"/>
        <w:rPr>
          <w:b/>
        </w:rPr>
      </w:pPr>
    </w:p>
    <w:p w14:paraId="0BCB8C62" w14:textId="77777777" w:rsidR="00E71A0F" w:rsidRPr="007A46A0" w:rsidRDefault="00E71A0F" w:rsidP="00E71A0F">
      <w:pPr>
        <w:jc w:val="center"/>
        <w:rPr>
          <w:b/>
        </w:rPr>
      </w:pPr>
    </w:p>
    <w:p w14:paraId="1AD54646" w14:textId="77777777" w:rsidR="00CA40D2" w:rsidRPr="007A46A0" w:rsidRDefault="00CA40D2" w:rsidP="00E71A0F">
      <w:pPr>
        <w:jc w:val="center"/>
        <w:rPr>
          <w:b/>
        </w:rPr>
      </w:pPr>
    </w:p>
    <w:p w14:paraId="02F5A787" w14:textId="77777777" w:rsidR="00D10879" w:rsidRPr="007A46A0" w:rsidRDefault="00D10879" w:rsidP="00E71A0F">
      <w:pPr>
        <w:jc w:val="center"/>
        <w:rPr>
          <w:b/>
        </w:rPr>
      </w:pPr>
      <w:r w:rsidRPr="007A46A0">
        <w:rPr>
          <w:b/>
        </w:rPr>
        <w:lastRenderedPageBreak/>
        <w:t>2020 M. STRATEGINĮ(-IUS) TIKSLĄ(-US) ĮGYVENDINANČIOS PROGRAMOS</w:t>
      </w:r>
    </w:p>
    <w:p w14:paraId="25288D15" w14:textId="77777777" w:rsidR="00E71A0F" w:rsidRPr="007A46A0" w:rsidRDefault="00E71A0F">
      <w:pPr>
        <w:ind w:firstLine="1134"/>
        <w:jc w:val="both"/>
        <w:rPr>
          <w:b/>
        </w:rPr>
      </w:pPr>
    </w:p>
    <w:p w14:paraId="1FB92A76" w14:textId="77777777" w:rsidR="00D10879" w:rsidRPr="007A46A0" w:rsidRDefault="00D90456" w:rsidP="00B37A2B">
      <w:pPr>
        <w:ind w:firstLine="720"/>
        <w:jc w:val="both"/>
      </w:pPr>
      <w:r w:rsidRPr="007A46A0">
        <w:t>Šakių</w:t>
      </w:r>
      <w:r w:rsidR="00D10879" w:rsidRPr="007A46A0">
        <w:t xml:space="preserve"> rajono savivaldybės administracijos Slavikų seniūnija, vykdydama savo veiklą, prisidėjo prie Šakių rajono savivaldybės st</w:t>
      </w:r>
      <w:r w:rsidR="00022999" w:rsidRPr="007A46A0">
        <w:t>r</w:t>
      </w:r>
      <w:r w:rsidR="007A46A0" w:rsidRPr="007A46A0">
        <w:t>ateginio</w:t>
      </w:r>
      <w:r w:rsidR="00D10879" w:rsidRPr="007A46A0">
        <w:t xml:space="preserve"> </w:t>
      </w:r>
      <w:r w:rsidR="00C85C4E" w:rsidRPr="007A46A0">
        <w:t xml:space="preserve">2020–2022 </w:t>
      </w:r>
      <w:r w:rsidR="00D10879" w:rsidRPr="007A46A0">
        <w:t>metų veiklos plano šių programų įgyvendinimo:</w:t>
      </w:r>
    </w:p>
    <w:p w14:paraId="1D9EB474" w14:textId="77777777" w:rsidR="00D90456" w:rsidRPr="007A46A0" w:rsidRDefault="00D90456" w:rsidP="00B37A2B">
      <w:pPr>
        <w:pStyle w:val="Sraopastraipa"/>
        <w:ind w:firstLine="720"/>
        <w:jc w:val="both"/>
      </w:pPr>
      <w:r w:rsidRPr="007A46A0">
        <w:t xml:space="preserve">1. </w:t>
      </w:r>
      <w:r w:rsidR="00D10879" w:rsidRPr="007A46A0">
        <w:t>Valdymo programa (kodas 07)</w:t>
      </w:r>
    </w:p>
    <w:p w14:paraId="6C7D99D5" w14:textId="77777777" w:rsidR="00D90456" w:rsidRPr="007A46A0" w:rsidRDefault="00D90456" w:rsidP="00B37A2B">
      <w:pPr>
        <w:pStyle w:val="Sraopastraipa"/>
        <w:ind w:firstLine="720"/>
        <w:jc w:val="both"/>
      </w:pPr>
      <w:r w:rsidRPr="007A46A0">
        <w:t>2. Ūkio plėtros programa(kodas 12)</w:t>
      </w:r>
    </w:p>
    <w:p w14:paraId="29837C76" w14:textId="77777777" w:rsidR="00D10879" w:rsidRPr="007A46A0" w:rsidRDefault="00D90456" w:rsidP="00B37A2B">
      <w:pPr>
        <w:pStyle w:val="Sraopastraipa"/>
        <w:ind w:firstLine="720"/>
        <w:jc w:val="both"/>
      </w:pPr>
      <w:r w:rsidRPr="007A46A0">
        <w:t xml:space="preserve">3. </w:t>
      </w:r>
      <w:r w:rsidR="00D10879" w:rsidRPr="007A46A0">
        <w:t>Socialinės ir sveikatos apsaugos programa (kodas 13)</w:t>
      </w:r>
    </w:p>
    <w:p w14:paraId="344A8CEA" w14:textId="77777777" w:rsidR="00D10879" w:rsidRPr="007A46A0" w:rsidRDefault="00D10879">
      <w:pPr>
        <w:jc w:val="center"/>
        <w:rPr>
          <w:b/>
        </w:rPr>
      </w:pPr>
    </w:p>
    <w:p w14:paraId="2B0CC2E1" w14:textId="77777777" w:rsidR="00D10879" w:rsidRPr="007A46A0" w:rsidRDefault="00D10879">
      <w:pPr>
        <w:jc w:val="center"/>
        <w:rPr>
          <w:b/>
        </w:rPr>
      </w:pPr>
      <w:r w:rsidRPr="007A46A0">
        <w:rPr>
          <w:b/>
        </w:rPr>
        <w:t>VEIKLOS APŽVALGA PAGAL SENIŪNIJOS METINĮ VEIKLOS PLANĄ</w:t>
      </w:r>
    </w:p>
    <w:p w14:paraId="239CEB5C" w14:textId="77777777" w:rsidR="00D10879" w:rsidRPr="007A46A0" w:rsidRDefault="00D10879">
      <w:pPr>
        <w:jc w:val="center"/>
        <w:rPr>
          <w:b/>
        </w:rPr>
      </w:pPr>
    </w:p>
    <w:p w14:paraId="55FDF60C" w14:textId="77777777" w:rsidR="00D10879" w:rsidRPr="007A46A0" w:rsidRDefault="00D10879" w:rsidP="00B37A2B">
      <w:pPr>
        <w:ind w:firstLine="720"/>
        <w:jc w:val="both"/>
      </w:pPr>
      <w:r w:rsidRPr="007A46A0">
        <w:t>Seniūnijos funkcijos</w:t>
      </w:r>
      <w:r w:rsidR="00C85C4E" w:rsidRPr="007A46A0">
        <w:t xml:space="preserve"> 2020 m.</w:t>
      </w:r>
      <w:r w:rsidRPr="007A46A0">
        <w:t xml:space="preserve">: seniūnas savivaldybės mero ar administracijos direktoriaus pavedimu </w:t>
      </w:r>
      <w:r w:rsidR="00C85C4E" w:rsidRPr="007A46A0">
        <w:t xml:space="preserve">rengė </w:t>
      </w:r>
      <w:r w:rsidRPr="007A46A0">
        <w:t xml:space="preserve">ir  </w:t>
      </w:r>
      <w:r w:rsidR="00C85C4E" w:rsidRPr="007A46A0">
        <w:t xml:space="preserve">teikė </w:t>
      </w:r>
      <w:r w:rsidRPr="007A46A0">
        <w:t>tarybos sprendimų, mero potvarkių arba administracijos direktoriaus įsakymų p</w:t>
      </w:r>
      <w:r w:rsidR="007A46A0" w:rsidRPr="007A46A0">
        <w:t>rojektus seniūnijos klausimais,</w:t>
      </w:r>
      <w:r w:rsidR="00C85C4E" w:rsidRPr="007A46A0">
        <w:t xml:space="preserve"> priėmė</w:t>
      </w:r>
      <w:r w:rsidRPr="007A46A0">
        <w:t xml:space="preserve"> gyventojus socialinės paramos ir paslaugų klausimais, </w:t>
      </w:r>
      <w:r w:rsidR="00C85C4E" w:rsidRPr="007A46A0">
        <w:t xml:space="preserve">rūpinosi </w:t>
      </w:r>
      <w:r w:rsidRPr="007A46A0">
        <w:t xml:space="preserve">kultūros – istorijos paminklų priežiūra, </w:t>
      </w:r>
      <w:r w:rsidR="00C85C4E" w:rsidRPr="007A46A0">
        <w:t xml:space="preserve">rinko </w:t>
      </w:r>
      <w:r w:rsidRPr="007A46A0">
        <w:t>jo kompetencijai p</w:t>
      </w:r>
      <w:r w:rsidR="007A46A0" w:rsidRPr="007A46A0">
        <w:t>riskirtus statistikos duomenis,</w:t>
      </w:r>
      <w:r w:rsidRPr="007A46A0">
        <w:t xml:space="preserve"> </w:t>
      </w:r>
      <w:r w:rsidR="00C85C4E" w:rsidRPr="007A46A0">
        <w:t xml:space="preserve">išdavė </w:t>
      </w:r>
      <w:r w:rsidRPr="007A46A0">
        <w:t xml:space="preserve">įvairias pažymas seniūnijos gyventojams, </w:t>
      </w:r>
      <w:r w:rsidR="00C85C4E" w:rsidRPr="007A46A0">
        <w:t xml:space="preserve">vykdė </w:t>
      </w:r>
      <w:r w:rsidR="007A46A0" w:rsidRPr="007A46A0">
        <w:t xml:space="preserve">gyventojų deklaravimo funkciją, </w:t>
      </w:r>
      <w:r w:rsidR="00C85C4E" w:rsidRPr="007A46A0">
        <w:t xml:space="preserve">organizavo </w:t>
      </w:r>
      <w:r w:rsidRPr="007A46A0">
        <w:t xml:space="preserve">seniūnijos gyventojų sueigas, </w:t>
      </w:r>
      <w:r w:rsidR="00C85C4E" w:rsidRPr="007A46A0">
        <w:t xml:space="preserve">organizavo </w:t>
      </w:r>
      <w:r w:rsidR="007A46A0" w:rsidRPr="007A46A0">
        <w:t>kapinių priežiūrą,</w:t>
      </w:r>
      <w:r w:rsidR="00C85C4E" w:rsidRPr="007A46A0">
        <w:t xml:space="preserve"> išdavė l</w:t>
      </w:r>
      <w:r w:rsidRPr="007A46A0">
        <w:t xml:space="preserve">eidimus </w:t>
      </w:r>
      <w:r w:rsidR="007A46A0" w:rsidRPr="007A46A0">
        <w:t>laidoti,</w:t>
      </w:r>
      <w:r w:rsidRPr="007A46A0">
        <w:t xml:space="preserve"> </w:t>
      </w:r>
      <w:r w:rsidR="00C85C4E" w:rsidRPr="007A46A0">
        <w:t xml:space="preserve">atliko </w:t>
      </w:r>
      <w:r w:rsidRPr="007A46A0">
        <w:t>įstatymų nustatyta tvarka notarinius veiksmus.</w:t>
      </w:r>
      <w:r w:rsidR="00D85AA6" w:rsidRPr="007A46A0">
        <w:t xml:space="preserve"> </w:t>
      </w:r>
    </w:p>
    <w:p w14:paraId="0AD50B18" w14:textId="77777777" w:rsidR="00D10879" w:rsidRPr="007A46A0" w:rsidRDefault="00D10879" w:rsidP="00B37A2B">
      <w:pPr>
        <w:ind w:firstLine="720"/>
        <w:jc w:val="both"/>
      </w:pPr>
      <w:r w:rsidRPr="007A46A0">
        <w:t>2009 m. spalio 29 d. Šakių rajono savivaldybės tarybos sprendimu Nr. T-354 „Dėl rajono savivaldybės administracijos seniūnijų aptarnaujamų teritorijų gyvenamųjų vietovių ar jų dalių suskirstymo į seniūnaitijas“, seniūni</w:t>
      </w:r>
      <w:r w:rsidR="002A6720" w:rsidRPr="007A46A0">
        <w:t>joje patvirtintos 4 seniūnaitijo</w:t>
      </w:r>
      <w:r w:rsidRPr="007A46A0">
        <w:t>s: Slavikų,</w:t>
      </w:r>
      <w:r w:rsidR="00D90456" w:rsidRPr="007A46A0">
        <w:t xml:space="preserve"> Šilgalių, Juodupėnų ir</w:t>
      </w:r>
      <w:r w:rsidRPr="007A46A0">
        <w:t xml:space="preserve"> Šilininkų. Seniūnijos teritorijoje veikia VSAT Pagėgių rinktinės Šilgalių pasienio užkarda, Slavikų pagrindinė mokykla, biblioteka, parduotuvė. Gyventojai daugiausia užsiima žemės ūkio veikla.</w:t>
      </w:r>
    </w:p>
    <w:p w14:paraId="2A175E4E" w14:textId="77777777" w:rsidR="00D10879" w:rsidRPr="007A46A0" w:rsidRDefault="00D10879">
      <w:pPr>
        <w:ind w:firstLine="1296"/>
        <w:jc w:val="both"/>
      </w:pPr>
    </w:p>
    <w:p w14:paraId="5D898DDB" w14:textId="77777777" w:rsidR="00D10879" w:rsidRPr="007A46A0" w:rsidRDefault="00D10879">
      <w:pPr>
        <w:jc w:val="center"/>
        <w:rPr>
          <w:b/>
        </w:rPr>
      </w:pPr>
      <w:r w:rsidRPr="007A46A0">
        <w:rPr>
          <w:b/>
        </w:rPr>
        <w:t>DUOMENYS APIE SENIŪNIJĄ</w:t>
      </w:r>
    </w:p>
    <w:p w14:paraId="0113FB41" w14:textId="77777777" w:rsidR="00D10879" w:rsidRPr="007A46A0" w:rsidRDefault="00D10879">
      <w:pPr>
        <w:jc w:val="center"/>
        <w:rPr>
          <w:b/>
        </w:rPr>
      </w:pPr>
    </w:p>
    <w:tbl>
      <w:tblPr>
        <w:tblW w:w="0" w:type="auto"/>
        <w:tblInd w:w="108" w:type="dxa"/>
        <w:tblLayout w:type="fixed"/>
        <w:tblLook w:val="0000" w:firstRow="0" w:lastRow="0" w:firstColumn="0" w:lastColumn="0" w:noHBand="0" w:noVBand="0"/>
      </w:tblPr>
      <w:tblGrid>
        <w:gridCol w:w="586"/>
        <w:gridCol w:w="5378"/>
        <w:gridCol w:w="1141"/>
        <w:gridCol w:w="1816"/>
      </w:tblGrid>
      <w:tr w:rsidR="007A46A0" w:rsidRPr="007A46A0" w14:paraId="3406B910"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69AA747" w14:textId="77777777" w:rsidR="00D10879" w:rsidRPr="007A46A0" w:rsidRDefault="00D10879" w:rsidP="00D90456">
            <w:pPr>
              <w:jc w:val="center"/>
              <w:rPr>
                <w:sz w:val="22"/>
                <w:szCs w:val="22"/>
              </w:rPr>
            </w:pPr>
            <w:r w:rsidRPr="007A46A0">
              <w:rPr>
                <w:sz w:val="22"/>
                <w:szCs w:val="22"/>
              </w:rPr>
              <w:t>1.</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2610579D" w14:textId="77777777" w:rsidR="00D10879" w:rsidRPr="007A46A0" w:rsidRDefault="00D10879">
            <w:pPr>
              <w:jc w:val="both"/>
              <w:rPr>
                <w:sz w:val="22"/>
                <w:szCs w:val="22"/>
              </w:rPr>
            </w:pPr>
            <w:r w:rsidRPr="007A46A0">
              <w:rPr>
                <w:sz w:val="22"/>
                <w:szCs w:val="22"/>
              </w:rPr>
              <w:t>Seniūnijos plotas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5BFDFAF9" w14:textId="77777777" w:rsidR="00D10879" w:rsidRPr="007A46A0" w:rsidRDefault="00D10879" w:rsidP="00D90456">
            <w:pPr>
              <w:jc w:val="center"/>
              <w:rPr>
                <w:sz w:val="22"/>
                <w:szCs w:val="22"/>
              </w:rPr>
            </w:pPr>
            <w:r w:rsidRPr="007A46A0">
              <w:rPr>
                <w:sz w:val="22"/>
                <w:szCs w:val="22"/>
              </w:rPr>
              <w:t>ha</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39921399" w14:textId="77777777" w:rsidR="00D10879" w:rsidRPr="007A46A0" w:rsidRDefault="00D10879">
            <w:pPr>
              <w:jc w:val="center"/>
              <w:rPr>
                <w:sz w:val="22"/>
                <w:szCs w:val="22"/>
              </w:rPr>
            </w:pPr>
            <w:r w:rsidRPr="007A46A0">
              <w:rPr>
                <w:sz w:val="22"/>
                <w:szCs w:val="22"/>
              </w:rPr>
              <w:t>6500</w:t>
            </w:r>
          </w:p>
        </w:tc>
      </w:tr>
      <w:tr w:rsidR="007A46A0" w:rsidRPr="007A46A0" w14:paraId="137D17E5"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0F6648C" w14:textId="77777777" w:rsidR="00D10879" w:rsidRPr="007A46A0" w:rsidRDefault="00D10879" w:rsidP="00D90456">
            <w:pPr>
              <w:jc w:val="center"/>
              <w:rPr>
                <w:sz w:val="22"/>
                <w:szCs w:val="22"/>
              </w:rPr>
            </w:pPr>
            <w:r w:rsidRPr="007A46A0">
              <w:rPr>
                <w:sz w:val="22"/>
                <w:szCs w:val="22"/>
              </w:rPr>
              <w:t>2.</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077BF826" w14:textId="77777777" w:rsidR="00D10879" w:rsidRPr="007A46A0" w:rsidRDefault="00D10879">
            <w:pPr>
              <w:jc w:val="both"/>
              <w:rPr>
                <w:sz w:val="22"/>
                <w:szCs w:val="22"/>
              </w:rPr>
            </w:pPr>
            <w:r w:rsidRPr="007A46A0">
              <w:rPr>
                <w:sz w:val="22"/>
                <w:szCs w:val="22"/>
              </w:rPr>
              <w:t>Bendras prižiūrimų kelių ir gatvių ilgis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39EB8081" w14:textId="77777777" w:rsidR="00D10879" w:rsidRPr="007A46A0" w:rsidRDefault="00D10879" w:rsidP="00D90456">
            <w:pPr>
              <w:jc w:val="center"/>
              <w:rPr>
                <w:sz w:val="22"/>
                <w:szCs w:val="22"/>
              </w:rPr>
            </w:pPr>
            <w:r w:rsidRPr="007A46A0">
              <w:rPr>
                <w:sz w:val="22"/>
                <w:szCs w:val="22"/>
              </w:rPr>
              <w:t>km</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1AADAAC5" w14:textId="77777777" w:rsidR="00D10879" w:rsidRPr="007A46A0" w:rsidRDefault="00D10879">
            <w:pPr>
              <w:jc w:val="center"/>
              <w:rPr>
                <w:sz w:val="22"/>
                <w:szCs w:val="22"/>
              </w:rPr>
            </w:pPr>
            <w:r w:rsidRPr="007A46A0">
              <w:rPr>
                <w:sz w:val="22"/>
                <w:szCs w:val="22"/>
              </w:rPr>
              <w:t>37</w:t>
            </w:r>
          </w:p>
        </w:tc>
      </w:tr>
      <w:tr w:rsidR="007A46A0" w:rsidRPr="007A46A0" w14:paraId="7EB1112A"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10A54E1" w14:textId="77777777" w:rsidR="00D10879" w:rsidRPr="007A46A0" w:rsidRDefault="00D10879" w:rsidP="00D90456">
            <w:pPr>
              <w:jc w:val="center"/>
              <w:rPr>
                <w:sz w:val="22"/>
                <w:szCs w:val="22"/>
              </w:rPr>
            </w:pPr>
            <w:r w:rsidRPr="007A46A0">
              <w:rPr>
                <w:sz w:val="22"/>
                <w:szCs w:val="22"/>
              </w:rPr>
              <w:t>3.</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4467076A" w14:textId="77777777" w:rsidR="00D10879" w:rsidRPr="007A46A0" w:rsidRDefault="00D10879">
            <w:pPr>
              <w:jc w:val="both"/>
              <w:rPr>
                <w:sz w:val="22"/>
                <w:szCs w:val="22"/>
              </w:rPr>
            </w:pPr>
            <w:r w:rsidRPr="007A46A0">
              <w:rPr>
                <w:sz w:val="22"/>
                <w:szCs w:val="22"/>
              </w:rPr>
              <w:t>Prižiūrimos aplinkos teritorijos plotas (šienaujami plotai)</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3F9458E1" w14:textId="77777777" w:rsidR="00D10879" w:rsidRPr="007A46A0" w:rsidRDefault="00D10879" w:rsidP="00D90456">
            <w:pPr>
              <w:jc w:val="center"/>
              <w:rPr>
                <w:sz w:val="22"/>
                <w:szCs w:val="22"/>
              </w:rPr>
            </w:pPr>
            <w:r w:rsidRPr="007A46A0">
              <w:rPr>
                <w:sz w:val="22"/>
                <w:szCs w:val="22"/>
              </w:rPr>
              <w:t>ha</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392294BE" w14:textId="77777777" w:rsidR="00D10879" w:rsidRPr="007A46A0" w:rsidRDefault="00D10879">
            <w:pPr>
              <w:jc w:val="center"/>
              <w:rPr>
                <w:sz w:val="22"/>
                <w:szCs w:val="22"/>
              </w:rPr>
            </w:pPr>
            <w:r w:rsidRPr="007A46A0">
              <w:rPr>
                <w:sz w:val="22"/>
                <w:szCs w:val="22"/>
              </w:rPr>
              <w:t>12,5</w:t>
            </w:r>
          </w:p>
        </w:tc>
      </w:tr>
      <w:tr w:rsidR="007A46A0" w:rsidRPr="007A46A0" w14:paraId="638B2F1E"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9EC77C9" w14:textId="77777777" w:rsidR="00D10879" w:rsidRPr="007A46A0" w:rsidRDefault="00D10879" w:rsidP="00D90456">
            <w:pPr>
              <w:jc w:val="center"/>
              <w:rPr>
                <w:sz w:val="22"/>
                <w:szCs w:val="22"/>
              </w:rPr>
            </w:pPr>
            <w:r w:rsidRPr="007A46A0">
              <w:rPr>
                <w:sz w:val="22"/>
                <w:szCs w:val="22"/>
              </w:rPr>
              <w:t>4.</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2FBC39DB" w14:textId="77777777" w:rsidR="00D10879" w:rsidRPr="007A46A0" w:rsidRDefault="00D10879">
            <w:pPr>
              <w:jc w:val="both"/>
              <w:rPr>
                <w:sz w:val="22"/>
                <w:szCs w:val="22"/>
              </w:rPr>
            </w:pPr>
            <w:r w:rsidRPr="007A46A0">
              <w:rPr>
                <w:sz w:val="22"/>
                <w:szCs w:val="22"/>
              </w:rPr>
              <w:t>Socialiai remtinų asmenų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6304463F" w14:textId="77777777" w:rsidR="00D10879" w:rsidRPr="007A46A0" w:rsidRDefault="00D10879" w:rsidP="00D90456">
            <w:pPr>
              <w:jc w:val="center"/>
              <w:rPr>
                <w:sz w:val="22"/>
                <w:szCs w:val="22"/>
              </w:rPr>
            </w:pPr>
            <w:r w:rsidRPr="007A46A0">
              <w:rPr>
                <w:sz w:val="22"/>
                <w:szCs w:val="22"/>
              </w:rPr>
              <w:t>vnt.</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3607C7DD" w14:textId="77777777" w:rsidR="00D10879" w:rsidRPr="007A46A0" w:rsidRDefault="00D10879">
            <w:pPr>
              <w:jc w:val="center"/>
              <w:rPr>
                <w:sz w:val="22"/>
                <w:szCs w:val="22"/>
              </w:rPr>
            </w:pPr>
            <w:r w:rsidRPr="007A46A0">
              <w:rPr>
                <w:sz w:val="22"/>
                <w:szCs w:val="22"/>
              </w:rPr>
              <w:t>170</w:t>
            </w:r>
          </w:p>
        </w:tc>
      </w:tr>
      <w:tr w:rsidR="007A46A0" w:rsidRPr="007A46A0" w14:paraId="6439B3C7"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D9B76D3" w14:textId="77777777" w:rsidR="00D10879" w:rsidRPr="007A46A0" w:rsidRDefault="00D10879" w:rsidP="00D90456">
            <w:pPr>
              <w:jc w:val="center"/>
              <w:rPr>
                <w:sz w:val="22"/>
                <w:szCs w:val="22"/>
              </w:rPr>
            </w:pPr>
            <w:r w:rsidRPr="007A46A0">
              <w:rPr>
                <w:sz w:val="22"/>
                <w:szCs w:val="22"/>
              </w:rPr>
              <w:t>5.</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002A7032" w14:textId="77777777" w:rsidR="00D10879" w:rsidRPr="007A46A0" w:rsidRDefault="00D10879">
            <w:pPr>
              <w:jc w:val="both"/>
              <w:rPr>
                <w:sz w:val="22"/>
                <w:szCs w:val="22"/>
              </w:rPr>
            </w:pPr>
            <w:r w:rsidRPr="007A46A0">
              <w:rPr>
                <w:sz w:val="22"/>
                <w:szCs w:val="22"/>
              </w:rPr>
              <w:t>Gatvių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771EE53C" w14:textId="77777777" w:rsidR="00D10879" w:rsidRPr="007A46A0" w:rsidRDefault="00D10879" w:rsidP="00D90456">
            <w:pPr>
              <w:jc w:val="center"/>
              <w:rPr>
                <w:sz w:val="22"/>
                <w:szCs w:val="22"/>
              </w:rPr>
            </w:pPr>
            <w:r w:rsidRPr="007A46A0">
              <w:rPr>
                <w:sz w:val="22"/>
                <w:szCs w:val="22"/>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774D1C0A" w14:textId="77777777" w:rsidR="00D10879" w:rsidRPr="007A46A0" w:rsidRDefault="00D10879">
            <w:pPr>
              <w:jc w:val="center"/>
              <w:rPr>
                <w:sz w:val="22"/>
                <w:szCs w:val="22"/>
              </w:rPr>
            </w:pPr>
            <w:r w:rsidRPr="007A46A0">
              <w:rPr>
                <w:sz w:val="22"/>
                <w:szCs w:val="22"/>
              </w:rPr>
              <w:t>12</w:t>
            </w:r>
          </w:p>
        </w:tc>
      </w:tr>
      <w:tr w:rsidR="007A46A0" w:rsidRPr="007A46A0" w14:paraId="235DBD93"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B2B4C9" w14:textId="77777777" w:rsidR="00D10879" w:rsidRPr="007A46A0" w:rsidRDefault="00D10879" w:rsidP="00D90456">
            <w:pPr>
              <w:jc w:val="center"/>
              <w:rPr>
                <w:sz w:val="22"/>
                <w:szCs w:val="22"/>
              </w:rPr>
            </w:pPr>
            <w:r w:rsidRPr="007A46A0">
              <w:rPr>
                <w:sz w:val="22"/>
                <w:szCs w:val="22"/>
              </w:rPr>
              <w:t>6.</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26CE2E2E" w14:textId="77777777" w:rsidR="00D10879" w:rsidRPr="007A46A0" w:rsidRDefault="00D10879">
            <w:pPr>
              <w:jc w:val="both"/>
              <w:rPr>
                <w:sz w:val="22"/>
                <w:szCs w:val="22"/>
              </w:rPr>
            </w:pPr>
            <w:r w:rsidRPr="007A46A0">
              <w:rPr>
                <w:sz w:val="22"/>
                <w:szCs w:val="22"/>
              </w:rPr>
              <w:t>Prižiūrimų kapinių skaičius (veikiančių ir neveikiančių)</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4ECE662A" w14:textId="77777777" w:rsidR="00D10879" w:rsidRPr="007A46A0" w:rsidRDefault="00D10879" w:rsidP="00D90456">
            <w:pPr>
              <w:jc w:val="center"/>
              <w:rPr>
                <w:sz w:val="22"/>
                <w:szCs w:val="22"/>
              </w:rPr>
            </w:pPr>
            <w:r w:rsidRPr="007A46A0">
              <w:rPr>
                <w:sz w:val="22"/>
                <w:szCs w:val="22"/>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5F322FB9" w14:textId="77777777" w:rsidR="00D10879" w:rsidRPr="007A46A0" w:rsidRDefault="00D10879">
            <w:pPr>
              <w:jc w:val="center"/>
              <w:rPr>
                <w:sz w:val="22"/>
                <w:szCs w:val="22"/>
              </w:rPr>
            </w:pPr>
            <w:r w:rsidRPr="007A46A0">
              <w:rPr>
                <w:sz w:val="22"/>
                <w:szCs w:val="22"/>
              </w:rPr>
              <w:t>6</w:t>
            </w:r>
          </w:p>
        </w:tc>
      </w:tr>
      <w:tr w:rsidR="007A46A0" w:rsidRPr="007A46A0" w14:paraId="16958EBD"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E3E836C" w14:textId="77777777" w:rsidR="00D10879" w:rsidRPr="007A46A0" w:rsidRDefault="00D10879" w:rsidP="00D90456">
            <w:pPr>
              <w:jc w:val="center"/>
              <w:rPr>
                <w:sz w:val="22"/>
                <w:szCs w:val="22"/>
              </w:rPr>
            </w:pPr>
            <w:r w:rsidRPr="007A46A0">
              <w:rPr>
                <w:sz w:val="22"/>
                <w:szCs w:val="22"/>
              </w:rPr>
              <w:t>7.</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1F44A9F7" w14:textId="77777777" w:rsidR="00D10879" w:rsidRPr="007A46A0" w:rsidRDefault="00D10879">
            <w:pPr>
              <w:jc w:val="both"/>
              <w:rPr>
                <w:sz w:val="22"/>
                <w:szCs w:val="22"/>
              </w:rPr>
            </w:pPr>
            <w:r w:rsidRPr="007A46A0">
              <w:rPr>
                <w:sz w:val="22"/>
                <w:szCs w:val="22"/>
              </w:rPr>
              <w:t>Veikiančių</w:t>
            </w:r>
            <w:r w:rsidR="00814FB0" w:rsidRPr="007A46A0">
              <w:rPr>
                <w:sz w:val="22"/>
                <w:szCs w:val="22"/>
              </w:rPr>
              <w:t xml:space="preserve"> ir neveikiančių</w:t>
            </w:r>
            <w:r w:rsidRPr="007A46A0">
              <w:rPr>
                <w:sz w:val="22"/>
                <w:szCs w:val="22"/>
              </w:rPr>
              <w:t xml:space="preserve"> kapinių teritorijos plotas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28393981" w14:textId="77777777" w:rsidR="00D10879" w:rsidRPr="007A46A0" w:rsidRDefault="00D10879" w:rsidP="00D90456">
            <w:pPr>
              <w:jc w:val="center"/>
              <w:rPr>
                <w:sz w:val="22"/>
                <w:szCs w:val="22"/>
              </w:rPr>
            </w:pPr>
            <w:r w:rsidRPr="007A46A0">
              <w:rPr>
                <w:sz w:val="22"/>
                <w:szCs w:val="22"/>
              </w:rPr>
              <w:t>ha</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365FDC5C" w14:textId="77777777" w:rsidR="00D10879" w:rsidRPr="007A46A0" w:rsidRDefault="00814FB0">
            <w:pPr>
              <w:jc w:val="center"/>
              <w:rPr>
                <w:sz w:val="22"/>
                <w:szCs w:val="22"/>
              </w:rPr>
            </w:pPr>
            <w:r w:rsidRPr="007A46A0">
              <w:rPr>
                <w:sz w:val="22"/>
                <w:szCs w:val="22"/>
              </w:rPr>
              <w:t>4,83</w:t>
            </w:r>
          </w:p>
        </w:tc>
      </w:tr>
      <w:tr w:rsidR="007A46A0" w:rsidRPr="007A46A0" w14:paraId="06376DFD"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91AFEC" w14:textId="77777777" w:rsidR="00D10879" w:rsidRPr="007A46A0" w:rsidRDefault="00D10879" w:rsidP="00D90456">
            <w:pPr>
              <w:jc w:val="center"/>
              <w:rPr>
                <w:sz w:val="22"/>
                <w:szCs w:val="22"/>
              </w:rPr>
            </w:pPr>
            <w:r w:rsidRPr="007A46A0">
              <w:rPr>
                <w:sz w:val="22"/>
                <w:szCs w:val="22"/>
              </w:rPr>
              <w:t>8.</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2A169A3F" w14:textId="77777777" w:rsidR="00D10879" w:rsidRPr="007A46A0" w:rsidRDefault="00D10879">
            <w:pPr>
              <w:jc w:val="both"/>
              <w:rPr>
                <w:sz w:val="22"/>
                <w:szCs w:val="22"/>
              </w:rPr>
            </w:pPr>
            <w:r w:rsidRPr="007A46A0">
              <w:rPr>
                <w:sz w:val="22"/>
                <w:szCs w:val="22"/>
              </w:rPr>
              <w:t>Poilsiaviečių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40282E7E" w14:textId="77777777" w:rsidR="00D10879" w:rsidRPr="007A46A0" w:rsidRDefault="00D10879" w:rsidP="00D90456">
            <w:pPr>
              <w:jc w:val="center"/>
              <w:rPr>
                <w:sz w:val="22"/>
                <w:szCs w:val="22"/>
              </w:rPr>
            </w:pPr>
            <w:r w:rsidRPr="007A46A0">
              <w:rPr>
                <w:sz w:val="22"/>
                <w:szCs w:val="22"/>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608C6CD1" w14:textId="77777777" w:rsidR="00D10879" w:rsidRPr="007A46A0" w:rsidRDefault="00D10879">
            <w:pPr>
              <w:jc w:val="center"/>
              <w:rPr>
                <w:sz w:val="22"/>
                <w:szCs w:val="22"/>
              </w:rPr>
            </w:pPr>
            <w:r w:rsidRPr="007A46A0">
              <w:rPr>
                <w:sz w:val="22"/>
                <w:szCs w:val="22"/>
              </w:rPr>
              <w:t>2</w:t>
            </w:r>
          </w:p>
        </w:tc>
      </w:tr>
      <w:tr w:rsidR="007A46A0" w:rsidRPr="007A46A0" w14:paraId="133AA6B2"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833125" w14:textId="77777777" w:rsidR="00D10879" w:rsidRPr="007A46A0" w:rsidRDefault="00D10879" w:rsidP="00D90456">
            <w:pPr>
              <w:jc w:val="center"/>
              <w:rPr>
                <w:sz w:val="22"/>
                <w:szCs w:val="22"/>
              </w:rPr>
            </w:pPr>
            <w:r w:rsidRPr="007A46A0">
              <w:rPr>
                <w:sz w:val="22"/>
                <w:szCs w:val="22"/>
              </w:rPr>
              <w:t>9.</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1F010EB1" w14:textId="77777777" w:rsidR="00D10879" w:rsidRPr="007A46A0" w:rsidRDefault="00D10879">
            <w:pPr>
              <w:jc w:val="both"/>
              <w:rPr>
                <w:sz w:val="22"/>
                <w:szCs w:val="22"/>
              </w:rPr>
            </w:pPr>
            <w:r w:rsidRPr="007A46A0">
              <w:rPr>
                <w:sz w:val="22"/>
                <w:szCs w:val="22"/>
              </w:rPr>
              <w:t>Lankytinų vietų seniūnijoje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069D6343" w14:textId="77777777" w:rsidR="00D10879" w:rsidRPr="007A46A0" w:rsidRDefault="00D10879" w:rsidP="00D90456">
            <w:pPr>
              <w:jc w:val="center"/>
              <w:rPr>
                <w:sz w:val="22"/>
                <w:szCs w:val="22"/>
              </w:rPr>
            </w:pPr>
            <w:r w:rsidRPr="007A46A0">
              <w:rPr>
                <w:sz w:val="22"/>
                <w:szCs w:val="22"/>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5EF5B557" w14:textId="77777777" w:rsidR="00D10879" w:rsidRPr="007A46A0" w:rsidRDefault="00D10879">
            <w:pPr>
              <w:jc w:val="center"/>
              <w:rPr>
                <w:sz w:val="22"/>
                <w:szCs w:val="22"/>
              </w:rPr>
            </w:pPr>
            <w:r w:rsidRPr="007A46A0">
              <w:rPr>
                <w:sz w:val="22"/>
                <w:szCs w:val="22"/>
              </w:rPr>
              <w:t>3</w:t>
            </w:r>
          </w:p>
        </w:tc>
      </w:tr>
      <w:tr w:rsidR="007A46A0" w:rsidRPr="007A46A0" w14:paraId="6EE1C1BC"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19B735" w14:textId="77777777" w:rsidR="00D10879" w:rsidRPr="007A46A0" w:rsidRDefault="00D10879" w:rsidP="00D90456">
            <w:pPr>
              <w:jc w:val="center"/>
              <w:rPr>
                <w:sz w:val="22"/>
                <w:szCs w:val="22"/>
              </w:rPr>
            </w:pPr>
            <w:r w:rsidRPr="007A46A0">
              <w:rPr>
                <w:sz w:val="22"/>
                <w:szCs w:val="22"/>
              </w:rPr>
              <w:t>10.</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11963D1B" w14:textId="77777777" w:rsidR="00D10879" w:rsidRPr="007A46A0" w:rsidRDefault="00D10879">
            <w:pPr>
              <w:jc w:val="both"/>
              <w:rPr>
                <w:sz w:val="22"/>
                <w:szCs w:val="22"/>
              </w:rPr>
            </w:pPr>
            <w:r w:rsidRPr="007A46A0">
              <w:rPr>
                <w:sz w:val="22"/>
                <w:szCs w:val="22"/>
              </w:rPr>
              <w:t>Kultūros paveldo objektų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4BB2E7E9" w14:textId="77777777" w:rsidR="00D10879" w:rsidRPr="007A46A0" w:rsidRDefault="00D10879" w:rsidP="00D90456">
            <w:pPr>
              <w:jc w:val="center"/>
              <w:rPr>
                <w:sz w:val="22"/>
                <w:szCs w:val="22"/>
              </w:rPr>
            </w:pPr>
            <w:r w:rsidRPr="007A46A0">
              <w:rPr>
                <w:sz w:val="22"/>
                <w:szCs w:val="22"/>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2977AAD7" w14:textId="77777777" w:rsidR="00D10879" w:rsidRPr="007A46A0" w:rsidRDefault="00D10879">
            <w:pPr>
              <w:jc w:val="center"/>
              <w:rPr>
                <w:sz w:val="22"/>
                <w:szCs w:val="22"/>
              </w:rPr>
            </w:pPr>
            <w:r w:rsidRPr="007A46A0">
              <w:rPr>
                <w:sz w:val="22"/>
                <w:szCs w:val="22"/>
              </w:rPr>
              <w:t>1</w:t>
            </w:r>
          </w:p>
        </w:tc>
      </w:tr>
      <w:tr w:rsidR="007A46A0" w:rsidRPr="007A46A0" w14:paraId="26C9B1FC"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D23C03" w14:textId="77777777" w:rsidR="00D10879" w:rsidRPr="007A46A0" w:rsidRDefault="00D10879" w:rsidP="00D90456">
            <w:pPr>
              <w:jc w:val="center"/>
              <w:rPr>
                <w:sz w:val="22"/>
                <w:szCs w:val="22"/>
              </w:rPr>
            </w:pPr>
            <w:r w:rsidRPr="007A46A0">
              <w:rPr>
                <w:sz w:val="22"/>
                <w:szCs w:val="22"/>
              </w:rPr>
              <w:t>11.</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4D551C86" w14:textId="77777777" w:rsidR="00D10879" w:rsidRPr="007A46A0" w:rsidRDefault="00D10879">
            <w:pPr>
              <w:jc w:val="both"/>
              <w:rPr>
                <w:sz w:val="22"/>
                <w:szCs w:val="22"/>
              </w:rPr>
            </w:pPr>
            <w:r w:rsidRPr="007A46A0">
              <w:rPr>
                <w:sz w:val="22"/>
                <w:szCs w:val="22"/>
              </w:rPr>
              <w:t>Parkų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55342DED" w14:textId="77777777" w:rsidR="00D10879" w:rsidRPr="007A46A0" w:rsidRDefault="00D10879" w:rsidP="00D90456">
            <w:pPr>
              <w:jc w:val="center"/>
              <w:rPr>
                <w:sz w:val="22"/>
                <w:szCs w:val="22"/>
              </w:rPr>
            </w:pPr>
            <w:r w:rsidRPr="007A46A0">
              <w:rPr>
                <w:sz w:val="22"/>
                <w:szCs w:val="22"/>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4DD2B07E" w14:textId="77777777" w:rsidR="00D10879" w:rsidRPr="007A46A0" w:rsidRDefault="00D10879">
            <w:pPr>
              <w:jc w:val="center"/>
              <w:rPr>
                <w:sz w:val="22"/>
                <w:szCs w:val="22"/>
              </w:rPr>
            </w:pPr>
            <w:r w:rsidRPr="007A46A0">
              <w:rPr>
                <w:sz w:val="22"/>
                <w:szCs w:val="22"/>
              </w:rPr>
              <w:t>1</w:t>
            </w:r>
          </w:p>
        </w:tc>
      </w:tr>
      <w:tr w:rsidR="007A46A0" w:rsidRPr="007A46A0" w14:paraId="6BC15866"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2BDCCB7" w14:textId="77777777" w:rsidR="00D10879" w:rsidRPr="007A46A0" w:rsidRDefault="00D10879" w:rsidP="00D90456">
            <w:pPr>
              <w:jc w:val="center"/>
              <w:rPr>
                <w:sz w:val="22"/>
                <w:szCs w:val="22"/>
              </w:rPr>
            </w:pPr>
            <w:r w:rsidRPr="007A46A0">
              <w:rPr>
                <w:sz w:val="22"/>
                <w:szCs w:val="22"/>
              </w:rPr>
              <w:t>12.</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66635CD9" w14:textId="77777777" w:rsidR="00D10879" w:rsidRPr="007A46A0" w:rsidRDefault="00D10879">
            <w:pPr>
              <w:jc w:val="both"/>
              <w:rPr>
                <w:sz w:val="22"/>
                <w:szCs w:val="22"/>
              </w:rPr>
            </w:pPr>
            <w:r w:rsidRPr="007A46A0">
              <w:rPr>
                <w:sz w:val="22"/>
                <w:szCs w:val="22"/>
              </w:rPr>
              <w:t>Eksploatuojamų gatvių apšvietimo šviestuvų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0CEDDEE8" w14:textId="77777777" w:rsidR="00D10879" w:rsidRPr="007A46A0" w:rsidRDefault="00D10879" w:rsidP="00D90456">
            <w:pPr>
              <w:jc w:val="center"/>
              <w:rPr>
                <w:sz w:val="22"/>
                <w:szCs w:val="22"/>
              </w:rPr>
            </w:pPr>
            <w:r w:rsidRPr="007A46A0">
              <w:rPr>
                <w:sz w:val="22"/>
                <w:szCs w:val="22"/>
              </w:rPr>
              <w:t>vnt.</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1C8D173E" w14:textId="77777777" w:rsidR="00D10879" w:rsidRPr="007A46A0" w:rsidRDefault="00D10879">
            <w:pPr>
              <w:jc w:val="center"/>
              <w:rPr>
                <w:sz w:val="22"/>
                <w:szCs w:val="22"/>
              </w:rPr>
            </w:pPr>
            <w:r w:rsidRPr="007A46A0">
              <w:rPr>
                <w:sz w:val="22"/>
                <w:szCs w:val="22"/>
              </w:rPr>
              <w:t>43</w:t>
            </w:r>
          </w:p>
        </w:tc>
      </w:tr>
    </w:tbl>
    <w:p w14:paraId="736927B4" w14:textId="77777777" w:rsidR="00D10879" w:rsidRPr="007A46A0" w:rsidRDefault="00D10879" w:rsidP="003026B8">
      <w:pPr>
        <w:jc w:val="center"/>
        <w:rPr>
          <w:b/>
          <w:bCs/>
        </w:rPr>
      </w:pPr>
    </w:p>
    <w:p w14:paraId="24251EE7" w14:textId="77777777" w:rsidR="00D10879" w:rsidRPr="007A46A0" w:rsidRDefault="00D90456" w:rsidP="003026B8">
      <w:pPr>
        <w:jc w:val="center"/>
        <w:rPr>
          <w:b/>
        </w:rPr>
      </w:pPr>
      <w:r w:rsidRPr="007A46A0">
        <w:rPr>
          <w:b/>
        </w:rPr>
        <w:t xml:space="preserve">SLAVIKŲ </w:t>
      </w:r>
      <w:r w:rsidR="00D10879" w:rsidRPr="007A46A0">
        <w:rPr>
          <w:b/>
        </w:rPr>
        <w:t>SENIŪNIJOS 2020 METŲ VEIKLOS PLANO ĮGYVENDINIMO APŽVALGA</w:t>
      </w:r>
    </w:p>
    <w:p w14:paraId="3F1F36CB" w14:textId="77777777" w:rsidR="00D10879" w:rsidRPr="007A46A0" w:rsidRDefault="00D10879">
      <w:pPr>
        <w:rPr>
          <w:b/>
        </w:rPr>
      </w:pPr>
    </w:p>
    <w:p w14:paraId="2B85F066" w14:textId="77777777" w:rsidR="00D10879" w:rsidRPr="007A46A0" w:rsidRDefault="00D10879" w:rsidP="00B37A2B">
      <w:pPr>
        <w:ind w:firstLine="720"/>
        <w:jc w:val="both"/>
      </w:pPr>
      <w:r w:rsidRPr="007A46A0">
        <w:t xml:space="preserve">Įgyvendinant Slavikų seniūnijos 2020 metų veiklos planą </w:t>
      </w:r>
      <w:r w:rsidR="00663560" w:rsidRPr="007A46A0">
        <w:t>buvo</w:t>
      </w:r>
      <w:r w:rsidRPr="007A46A0">
        <w:t xml:space="preserve"> siekiama prisidėti prie Šakių rajono savivaldybės strateginiame 2018</w:t>
      </w:r>
      <w:r w:rsidR="00D0128A" w:rsidRPr="007A46A0">
        <w:t>–</w:t>
      </w:r>
      <w:r w:rsidRPr="007A46A0">
        <w:t xml:space="preserve">2024 metų plėtros plane numatytų prioritetų įgyvendinimo: </w:t>
      </w:r>
    </w:p>
    <w:p w14:paraId="4C644D0D" w14:textId="77777777" w:rsidR="00D10879" w:rsidRPr="007A46A0" w:rsidRDefault="00D10879" w:rsidP="00B37A2B">
      <w:pPr>
        <w:pStyle w:val="Sraopastraipa"/>
        <w:numPr>
          <w:ilvl w:val="0"/>
          <w:numId w:val="3"/>
        </w:numPr>
        <w:ind w:left="0" w:firstLine="720"/>
        <w:jc w:val="both"/>
        <w:rPr>
          <w:i/>
        </w:rPr>
      </w:pPr>
      <w:r w:rsidRPr="007A46A0">
        <w:rPr>
          <w:i/>
        </w:rPr>
        <w:t>Tvariam ekonominiam augimui palanki aplinka;</w:t>
      </w:r>
    </w:p>
    <w:p w14:paraId="3EECB6F3" w14:textId="77777777" w:rsidR="00D10879" w:rsidRPr="007A46A0" w:rsidRDefault="00D10879" w:rsidP="00B37A2B">
      <w:pPr>
        <w:pStyle w:val="Sraopastraipa"/>
        <w:numPr>
          <w:ilvl w:val="0"/>
          <w:numId w:val="3"/>
        </w:numPr>
        <w:ind w:left="0" w:firstLine="720"/>
        <w:jc w:val="both"/>
        <w:rPr>
          <w:i/>
        </w:rPr>
      </w:pPr>
      <w:r w:rsidRPr="007A46A0">
        <w:rPr>
          <w:i/>
        </w:rPr>
        <w:t>Veikli, atvira, saugi, sveika ir tobulėjanti visuomenė;</w:t>
      </w:r>
    </w:p>
    <w:p w14:paraId="1A337035" w14:textId="5BAD6C34" w:rsidR="00D10879" w:rsidRPr="007A46A0" w:rsidRDefault="00D10879" w:rsidP="00B37A2B">
      <w:pPr>
        <w:pStyle w:val="Sraopastraipa"/>
        <w:numPr>
          <w:ilvl w:val="0"/>
          <w:numId w:val="3"/>
        </w:numPr>
        <w:ind w:left="0" w:firstLine="720"/>
        <w:jc w:val="both"/>
        <w:rPr>
          <w:i/>
        </w:rPr>
      </w:pPr>
      <w:r w:rsidRPr="007A46A0">
        <w:rPr>
          <w:i/>
        </w:rPr>
        <w:t xml:space="preserve">Savitas, patrauklus ir ambicingas </w:t>
      </w:r>
      <w:r w:rsidR="007F4E1D">
        <w:rPr>
          <w:i/>
        </w:rPr>
        <w:t>z</w:t>
      </w:r>
      <w:r w:rsidRPr="007A46A0">
        <w:rPr>
          <w:i/>
        </w:rPr>
        <w:t>anavykų kraštas.</w:t>
      </w:r>
    </w:p>
    <w:p w14:paraId="42645242" w14:textId="77777777" w:rsidR="00D10879" w:rsidRPr="007A46A0" w:rsidRDefault="00D10879" w:rsidP="00B37A2B">
      <w:pPr>
        <w:ind w:firstLine="720"/>
        <w:jc w:val="both"/>
        <w:rPr>
          <w:b/>
        </w:rPr>
      </w:pPr>
    </w:p>
    <w:p w14:paraId="1DB47FE0" w14:textId="77777777" w:rsidR="00D10879" w:rsidRPr="007A46A0" w:rsidRDefault="00D10879" w:rsidP="00B37A2B">
      <w:pPr>
        <w:ind w:firstLine="720"/>
        <w:jc w:val="both"/>
        <w:rPr>
          <w:b/>
        </w:rPr>
      </w:pPr>
      <w:r w:rsidRPr="007A46A0">
        <w:rPr>
          <w:b/>
        </w:rPr>
        <w:t xml:space="preserve">Slavikų seniūnija </w:t>
      </w:r>
      <w:r w:rsidR="00663560" w:rsidRPr="007A46A0">
        <w:rPr>
          <w:b/>
        </w:rPr>
        <w:t>2020 m. įgyvendino</w:t>
      </w:r>
      <w:r w:rsidRPr="007A46A0">
        <w:rPr>
          <w:b/>
        </w:rPr>
        <w:t>:</w:t>
      </w:r>
    </w:p>
    <w:p w14:paraId="309A7C4F" w14:textId="77777777" w:rsidR="00B01647" w:rsidRPr="007A46A0" w:rsidRDefault="00D10879" w:rsidP="00B37A2B">
      <w:pPr>
        <w:ind w:firstLine="720"/>
        <w:jc w:val="both"/>
        <w:rPr>
          <w:kern w:val="0"/>
          <w:lang w:eastAsia="lt-LT" w:bidi="lo-LA"/>
        </w:rPr>
      </w:pPr>
      <w:r w:rsidRPr="007A46A0">
        <w:t>Šakių rajono savivaldybės strateginio</w:t>
      </w:r>
      <w:r w:rsidR="0015037E" w:rsidRPr="007A46A0">
        <w:t xml:space="preserve"> veiklos</w:t>
      </w:r>
      <w:r w:rsidR="00A546FF" w:rsidRPr="007A46A0">
        <w:t xml:space="preserve"> plan</w:t>
      </w:r>
      <w:r w:rsidR="00022999" w:rsidRPr="007A46A0">
        <w:t>ą</w:t>
      </w:r>
      <w:r w:rsidR="003026B8" w:rsidRPr="007A46A0">
        <w:t xml:space="preserve"> </w:t>
      </w:r>
      <w:r w:rsidR="00EF4AD6" w:rsidRPr="007A46A0">
        <w:t>2020</w:t>
      </w:r>
      <w:r w:rsidR="00BF10CA" w:rsidRPr="007A46A0">
        <w:t>–</w:t>
      </w:r>
      <w:r w:rsidR="00EF4AD6" w:rsidRPr="007A46A0">
        <w:t xml:space="preserve">2022 metų </w:t>
      </w:r>
      <w:r w:rsidRPr="007A46A0">
        <w:t xml:space="preserve">veiklos plano programos kodas 12 „Ūkio plėtros programa“ tikslo „Šiuolaikiškos susisiekimo sistemos plėtra“ seniūnijos uždavinio „Modernizuoti ir plėtoti savivaldybės vietinės reikšmės kelius, gatves ir kitas susisiekimo komunikacijas“priemonę „Vietinės reikšmės kelių ir gatvių priežiūra“. Įgyvendinant šią priemonę </w:t>
      </w:r>
      <w:r w:rsidR="00663560" w:rsidRPr="007A46A0">
        <w:lastRenderedPageBreak/>
        <w:t>buvo</w:t>
      </w:r>
      <w:r w:rsidRPr="007A46A0">
        <w:t xml:space="preserve"> lyginami, žvyruojami seniūnijos keliai</w:t>
      </w:r>
      <w:r w:rsidR="002A6720" w:rsidRPr="007A46A0">
        <w:t>,</w:t>
      </w:r>
      <w:r w:rsidR="00663560" w:rsidRPr="007A46A0">
        <w:t xml:space="preserve"> prižiūrėta</w:t>
      </w:r>
      <w:r w:rsidRPr="007A46A0">
        <w:t xml:space="preserve"> apie 37 kilometrus seniūnijai priskirtų kelių ir gatvių. Lyginimas </w:t>
      </w:r>
      <w:r w:rsidR="00663560" w:rsidRPr="007A46A0">
        <w:t>buvo</w:t>
      </w:r>
      <w:r w:rsidRPr="007A46A0">
        <w:t xml:space="preserve"> atliekamas pagal poreikį, bet ne mažiau kaip keturis kartus per metus. </w:t>
      </w:r>
      <w:r w:rsidR="002C1A6E" w:rsidRPr="007A46A0">
        <w:t>Snieg</w:t>
      </w:r>
      <w:r w:rsidR="00022999" w:rsidRPr="007A46A0">
        <w:t xml:space="preserve">as </w:t>
      </w:r>
      <w:r w:rsidR="00663560" w:rsidRPr="007A46A0">
        <w:t>buvo v</w:t>
      </w:r>
      <w:r w:rsidR="00022999" w:rsidRPr="007A46A0">
        <w:t xml:space="preserve">alomas </w:t>
      </w:r>
      <w:r w:rsidR="002C1A6E" w:rsidRPr="007A46A0">
        <w:t>pagal poreikį.</w:t>
      </w:r>
      <w:r w:rsidR="009166A7" w:rsidRPr="007A46A0">
        <w:t xml:space="preserve"> Kelių priežiūros programai išleista 12010,00 Eur.</w:t>
      </w:r>
      <w:r w:rsidR="002C1A6E" w:rsidRPr="007A46A0">
        <w:t xml:space="preserve"> </w:t>
      </w:r>
    </w:p>
    <w:p w14:paraId="319FA490" w14:textId="36EF3F97" w:rsidR="00D10879" w:rsidRPr="007A46A0" w:rsidRDefault="00D10879" w:rsidP="00B37A2B">
      <w:pPr>
        <w:ind w:firstLine="720"/>
        <w:jc w:val="both"/>
      </w:pPr>
      <w:r w:rsidRPr="007A46A0">
        <w:t xml:space="preserve">Šakių rajono savivaldybės strateginio </w:t>
      </w:r>
      <w:r w:rsidR="00CA099C" w:rsidRPr="007A46A0">
        <w:t>2020</w:t>
      </w:r>
      <w:r w:rsidR="00BF10CA" w:rsidRPr="007A46A0">
        <w:t>–</w:t>
      </w:r>
      <w:r w:rsidR="00CA099C" w:rsidRPr="007A46A0">
        <w:t>2022</w:t>
      </w:r>
      <w:r w:rsidR="00BF10CA" w:rsidRPr="007A46A0">
        <w:t xml:space="preserve"> </w:t>
      </w:r>
      <w:r w:rsidRPr="007A46A0">
        <w:t>metų veiklos plano programos kodas 13 „Socialinės ir sveikatos apsaugos programa“ tikslas „Socialinių paslaugų a</w:t>
      </w:r>
      <w:r w:rsidR="00D90456" w:rsidRPr="007A46A0">
        <w:t xml:space="preserve">prėpties didinimas“ seniūnijos </w:t>
      </w:r>
      <w:r w:rsidRPr="007A46A0">
        <w:t>uždavinio „Finansinės pagalbos rajono gyventojams teikimas ir didinimas“ priemonė „Teikti socialines paslaugas seniūnijos gyventojams</w:t>
      </w:r>
      <w:r w:rsidR="00FF594B" w:rsidRPr="007A46A0">
        <w:t>“. Įgyvendinant šią priemonę buvo</w:t>
      </w:r>
      <w:r w:rsidRPr="007A46A0">
        <w:t xml:space="preserve"> teikiama </w:t>
      </w:r>
      <w:r w:rsidR="006F45B2" w:rsidRPr="007A46A0">
        <w:t>socialinė parama 142</w:t>
      </w:r>
      <w:r w:rsidR="00B01647" w:rsidRPr="007A46A0">
        <w:t xml:space="preserve"> socialiai remtin</w:t>
      </w:r>
      <w:r w:rsidR="007F4E1D">
        <w:t>iems</w:t>
      </w:r>
      <w:r w:rsidR="00B01647" w:rsidRPr="007A46A0">
        <w:t xml:space="preserve"> asmen</w:t>
      </w:r>
      <w:r w:rsidR="007F4E1D">
        <w:t>ims,</w:t>
      </w:r>
      <w:r w:rsidRPr="007A46A0">
        <w:t xml:space="preserve"> priimami prašymai ir konsultuojami seniūnijos gyventojai socialinių išmokų ir paslaugų klausimais, pagal poreikį vertinamos gyventojų buiti</w:t>
      </w:r>
      <w:r w:rsidR="00FF594B" w:rsidRPr="007A46A0">
        <w:t xml:space="preserve">es ir gyvenimo sąlygos. Priimdavome </w:t>
      </w:r>
      <w:r w:rsidRPr="007A46A0">
        <w:t>seniūnijos gyvent</w:t>
      </w:r>
      <w:r w:rsidR="00FF594B" w:rsidRPr="007A46A0">
        <w:t>ojus socialiniais klausimais buvo</w:t>
      </w:r>
      <w:r w:rsidRPr="007A46A0">
        <w:t xml:space="preserve"> dirbama su nekilnojamo</w:t>
      </w:r>
      <w:r w:rsidR="00022999" w:rsidRPr="007A46A0">
        <w:t>jo</w:t>
      </w:r>
      <w:r w:rsidRPr="007A46A0">
        <w:t xml:space="preserve"> turto registrų sistema, informacine sistema „PARAMA“ ir socialinės paramos šeimai informaci</w:t>
      </w:r>
      <w:r w:rsidR="00975E0E" w:rsidRPr="007A46A0">
        <w:t xml:space="preserve">ne sistema „SPIS“. </w:t>
      </w:r>
      <w:r w:rsidR="00D0128A" w:rsidRPr="007A46A0">
        <w:t xml:space="preserve">Buvo organizuojamas </w:t>
      </w:r>
      <w:r w:rsidR="003026B8" w:rsidRPr="007A46A0">
        <w:t xml:space="preserve">14 asmenų, kurie gauna socialinę pašalpą, </w:t>
      </w:r>
      <w:r w:rsidRPr="007A46A0">
        <w:t>visuomenei nauding</w:t>
      </w:r>
      <w:r w:rsidR="00D0128A" w:rsidRPr="007A46A0">
        <w:t>o</w:t>
      </w:r>
      <w:r w:rsidRPr="007A46A0">
        <w:t xml:space="preserve"> darb</w:t>
      </w:r>
      <w:r w:rsidR="00D0128A" w:rsidRPr="007A46A0">
        <w:t>o</w:t>
      </w:r>
      <w:r w:rsidRPr="007A46A0">
        <w:t xml:space="preserve"> atlikim</w:t>
      </w:r>
      <w:r w:rsidR="00D0128A" w:rsidRPr="007A46A0">
        <w:t>as</w:t>
      </w:r>
      <w:r w:rsidR="003026B8" w:rsidRPr="007A46A0">
        <w:t>.</w:t>
      </w:r>
      <w:r w:rsidR="00AC0E59" w:rsidRPr="007A46A0">
        <w:t xml:space="preserve"> </w:t>
      </w:r>
    </w:p>
    <w:p w14:paraId="5478F530" w14:textId="77777777" w:rsidR="00D10879" w:rsidRPr="007A46A0" w:rsidRDefault="006E435A" w:rsidP="00B37A2B">
      <w:pPr>
        <w:ind w:firstLine="720"/>
        <w:jc w:val="both"/>
      </w:pPr>
      <w:r w:rsidRPr="007A46A0">
        <w:t xml:space="preserve"> Šakių rajono savivaldybės strateginio savivaldybės veiklos planas 2020</w:t>
      </w:r>
      <w:r w:rsidR="00D0128A" w:rsidRPr="007A46A0">
        <w:t>–</w:t>
      </w:r>
      <w:r w:rsidRPr="007A46A0">
        <w:t xml:space="preserve">2022 metų </w:t>
      </w:r>
      <w:r w:rsidR="003633FE" w:rsidRPr="007A46A0">
        <w:t>veiklos plano programos kodas 13 „Socialinės ir sveikatos apsaugos programa“t</w:t>
      </w:r>
      <w:r w:rsidR="00D10879" w:rsidRPr="007A46A0">
        <w:t>ikslas „Gyventojų užimtumo didinimas“ seniūnijos uždavinio „Organizuoti užimtumo didinimo programą“ priemonė „Įgyvendinti užimtumo didinimo programą</w:t>
      </w:r>
      <w:r w:rsidR="00FF594B" w:rsidRPr="007A46A0">
        <w:t>“. Įgyvendinant šią priemonę buvo</w:t>
      </w:r>
      <w:r w:rsidR="00D10879" w:rsidRPr="007A46A0">
        <w:t xml:space="preserve"> įdarbintas 1 seniūnijoje gyvenantis asmuo, registr</w:t>
      </w:r>
      <w:r w:rsidR="00CA40D2" w:rsidRPr="007A46A0">
        <w:t xml:space="preserve">uotas užimtumo tarnyboje, pagal </w:t>
      </w:r>
      <w:r w:rsidR="00B01647" w:rsidRPr="007A46A0">
        <w:t xml:space="preserve">užimtumo didinimo </w:t>
      </w:r>
      <w:r w:rsidR="00A37971" w:rsidRPr="007A46A0">
        <w:t>programą, aprūpinome</w:t>
      </w:r>
      <w:r w:rsidR="00AC0E59" w:rsidRPr="007A46A0">
        <w:t xml:space="preserve"> jį</w:t>
      </w:r>
      <w:r w:rsidR="00B01647" w:rsidRPr="007A46A0">
        <w:t xml:space="preserve"> būtinomis darbo priemonėmis. </w:t>
      </w:r>
      <w:r w:rsidR="003C6D8D" w:rsidRPr="007A46A0">
        <w:t>B</w:t>
      </w:r>
      <w:r w:rsidR="00FF594B" w:rsidRPr="007A46A0">
        <w:t>uvo</w:t>
      </w:r>
      <w:r w:rsidR="00970EFF" w:rsidRPr="007A46A0">
        <w:t xml:space="preserve"> </w:t>
      </w:r>
      <w:r w:rsidR="00D10879" w:rsidRPr="007A46A0">
        <w:t>tvarkomos veikiančios ir neveikiančios kapinės, iškirsti menkaverčiai krūmai, tvarkomas Kurynės parkas (dendrologinis rinkinys), tvarkomos poilsiavietės prie Šešupės ir kitos bendro naudojimo teritorijos.</w:t>
      </w:r>
      <w:r w:rsidR="00B01647" w:rsidRPr="007A46A0">
        <w:t xml:space="preserve"> </w:t>
      </w:r>
    </w:p>
    <w:p w14:paraId="3F631A37" w14:textId="77777777" w:rsidR="00D10879" w:rsidRPr="007A46A0" w:rsidRDefault="00D10879" w:rsidP="00B37A2B">
      <w:pPr>
        <w:ind w:firstLine="720"/>
        <w:jc w:val="both"/>
      </w:pPr>
      <w:r w:rsidRPr="007A46A0">
        <w:t xml:space="preserve">Šakių rajono savivaldybės strateginio </w:t>
      </w:r>
      <w:r w:rsidR="00D15D2F" w:rsidRPr="007A46A0">
        <w:t>2020</w:t>
      </w:r>
      <w:r w:rsidR="00D0128A" w:rsidRPr="007A46A0">
        <w:t>–</w:t>
      </w:r>
      <w:r w:rsidR="00D15D2F" w:rsidRPr="007A46A0">
        <w:t>2022</w:t>
      </w:r>
      <w:r w:rsidRPr="007A46A0">
        <w:t xml:space="preserve"> metų veiklos plano programos kodas 12 </w:t>
      </w:r>
      <w:r w:rsidR="00CD43F9" w:rsidRPr="007A46A0">
        <w:t xml:space="preserve">„Ūkio plėtros programa“ tikslo </w:t>
      </w:r>
      <w:r w:rsidRPr="007A46A0">
        <w:t>„Darnaus išteklių naudojimo skatinimas“, seniūnijos uždavinio „Kompleksiškai plėtoti ir puoselėti rekreacines teritorijas, želdynus bei kitas viešąsias erdves, pritaikant jas gyventojų bei verslo poreikiams” priemonę „Aplinkotvarkos darbų vykdymas seniūnijoje</w:t>
      </w:r>
      <w:r w:rsidR="00D7178A" w:rsidRPr="007A46A0">
        <w:t>“. Įgyvendinant šią priemonę buvo</w:t>
      </w:r>
      <w:r w:rsidRPr="007A46A0">
        <w:t xml:space="preserve"> atliekami šaligatvių, gatvių priežiūros ir va</w:t>
      </w:r>
      <w:r w:rsidR="00D7178A" w:rsidRPr="007A46A0">
        <w:t>lymo darbai. Želdinių plotai buvo</w:t>
      </w:r>
      <w:r w:rsidRPr="007A46A0">
        <w:t xml:space="preserve"> prižiūrimi ir tvarkomi pagal poreikį, vykdomi kapinių ir kitų saugomų bei turinčių išliekamąją vertę objektų tvarkymo pagalbiniai darbai, teritorijos aplink visuomeninius pastatus priežiūra.</w:t>
      </w:r>
      <w:r w:rsidR="00D7178A" w:rsidRPr="007A46A0">
        <w:t xml:space="preserve"> </w:t>
      </w:r>
    </w:p>
    <w:p w14:paraId="57F17969" w14:textId="77777777" w:rsidR="00D10879" w:rsidRPr="007A46A0" w:rsidRDefault="00D10879" w:rsidP="00B37A2B">
      <w:pPr>
        <w:ind w:firstLine="720"/>
        <w:jc w:val="both"/>
      </w:pPr>
      <w:r w:rsidRPr="007A46A0">
        <w:t xml:space="preserve">Šakių rajono savivaldybės strateginio </w:t>
      </w:r>
      <w:r w:rsidR="00D15D2F" w:rsidRPr="007A46A0">
        <w:t>2020</w:t>
      </w:r>
      <w:r w:rsidR="00022999" w:rsidRPr="007A46A0">
        <w:t>–</w:t>
      </w:r>
      <w:r w:rsidR="00D15D2F" w:rsidRPr="007A46A0">
        <w:t>2022</w:t>
      </w:r>
      <w:r w:rsidRPr="007A46A0">
        <w:t xml:space="preserve"> metų veiklos plano programos kodas 07 „Valdymo programa“ seniūnijos tikslo „Efektyvaus viešojo valdymo sistemos sukūrimas“ ir uždavinio„Vykdyti administracinės naštos mažinimą“ priemonė“Savivaldybės veiklos pagrindinių funkcijų vykdy</w:t>
      </w:r>
      <w:r w:rsidR="00701086" w:rsidRPr="007A46A0">
        <w:t>mas“. Įgyvendinant šią priemonę</w:t>
      </w:r>
      <w:r w:rsidR="005D4A60" w:rsidRPr="007A46A0">
        <w:t xml:space="preserve"> buvo </w:t>
      </w:r>
      <w:r w:rsidRPr="007A46A0">
        <w:t>planuojam</w:t>
      </w:r>
      <w:r w:rsidR="005D4A60" w:rsidRPr="007A46A0">
        <w:t>os</w:t>
      </w:r>
      <w:r w:rsidRPr="007A46A0">
        <w:t>: išlaidos ryšiams, transportui, kanceliarinėms prekėms, komunalinėms paslaugoms ir išlaidos seniūnijos patalpų išlaikymui.</w:t>
      </w:r>
    </w:p>
    <w:p w14:paraId="65CB8B48" w14:textId="77777777" w:rsidR="00D10879" w:rsidRPr="007A46A0" w:rsidRDefault="005B20CC" w:rsidP="00B37A2B">
      <w:pPr>
        <w:ind w:firstLine="720"/>
        <w:jc w:val="both"/>
      </w:pPr>
      <w:r w:rsidRPr="007A46A0">
        <w:t>Šakių rajono savivaldybės strateginio 20</w:t>
      </w:r>
      <w:r w:rsidR="003633FE" w:rsidRPr="007A46A0">
        <w:t>20</w:t>
      </w:r>
      <w:r w:rsidR="00022999" w:rsidRPr="007A46A0">
        <w:t>–</w:t>
      </w:r>
      <w:r w:rsidR="003633FE" w:rsidRPr="007A46A0">
        <w:t>2022</w:t>
      </w:r>
      <w:r w:rsidRPr="007A46A0">
        <w:t xml:space="preserve"> metų veiklos plano programos kodas 07 „Valdymo programa“ seniūnijos tikslo „Efektyvaus viešoj</w:t>
      </w:r>
      <w:r w:rsidR="00502C77" w:rsidRPr="007A46A0">
        <w:t xml:space="preserve">o valdymo sistemos sukūrimas“ </w:t>
      </w:r>
      <w:r w:rsidRPr="007A46A0">
        <w:t xml:space="preserve">uždavinio „Vykdyti administracinės naštos mažinimą“ </w:t>
      </w:r>
      <w:r w:rsidR="00502C77" w:rsidRPr="007A46A0">
        <w:rPr>
          <w:lang w:eastAsia="en-US"/>
        </w:rPr>
        <w:t xml:space="preserve">įgyvendinant </w:t>
      </w:r>
      <w:r w:rsidR="003633FE" w:rsidRPr="007A46A0">
        <w:rPr>
          <w:lang w:eastAsia="en-US"/>
        </w:rPr>
        <w:t>priemon</w:t>
      </w:r>
      <w:r w:rsidR="00502C77" w:rsidRPr="007A46A0">
        <w:rPr>
          <w:lang w:eastAsia="en-US"/>
        </w:rPr>
        <w:t>ę</w:t>
      </w:r>
      <w:r w:rsidR="00D85AA6" w:rsidRPr="007A46A0">
        <w:rPr>
          <w:lang w:eastAsia="en-US"/>
        </w:rPr>
        <w:t xml:space="preserve"> </w:t>
      </w:r>
      <w:r w:rsidR="00022999" w:rsidRPr="007A46A0">
        <w:rPr>
          <w:lang w:eastAsia="en-US"/>
        </w:rPr>
        <w:t>„</w:t>
      </w:r>
      <w:r w:rsidRPr="007A46A0">
        <w:rPr>
          <w:lang w:eastAsia="en-US"/>
        </w:rPr>
        <w:t xml:space="preserve">Administracinės naštos mažinimo priemonės”. </w:t>
      </w:r>
      <w:r w:rsidR="00ED0F1F" w:rsidRPr="007A46A0">
        <w:t>buvo</w:t>
      </w:r>
      <w:r w:rsidR="00D10879" w:rsidRPr="007A46A0">
        <w:t xml:space="preserve"> dirbama su gyvenamosios vietos deklaravimo sistema (GVDS), DVS programa (KONTORA), EAIS (Elektroninio a</w:t>
      </w:r>
      <w:r w:rsidR="00ED0F1F" w:rsidRPr="007A46A0">
        <w:t>rchyvo informacine sistema). Buvo</w:t>
      </w:r>
      <w:r w:rsidR="00D10879" w:rsidRPr="007A46A0">
        <w:t xml:space="preserve"> išduodamos pažymos juridiniams faktams patvirtinti ir nuolat susirašinėj</w:t>
      </w:r>
      <w:r w:rsidR="00022999" w:rsidRPr="007A46A0">
        <w:t>ama</w:t>
      </w:r>
      <w:r w:rsidR="00701086" w:rsidRPr="007A46A0">
        <w:t>s</w:t>
      </w:r>
      <w:r w:rsidR="00D10879" w:rsidRPr="007A46A0">
        <w:t xml:space="preserve"> su įvairiomis institucijomis įstaigos veiklos klausimais. Išduodami leidimai saugotinų medžių ir krūmų kirtimo, persodinimo ar kitokio pašalinimo, genėjimo darbams, taip pat </w:t>
      </w:r>
      <w:r w:rsidR="00022999" w:rsidRPr="007A46A0">
        <w:t xml:space="preserve">leidimai </w:t>
      </w:r>
      <w:r w:rsidR="00D10879" w:rsidRPr="007A46A0">
        <w:t>laido</w:t>
      </w:r>
      <w:r w:rsidR="00022999" w:rsidRPr="007A46A0">
        <w:t>ti.</w:t>
      </w:r>
      <w:r w:rsidR="00D10879" w:rsidRPr="007A46A0">
        <w:t xml:space="preserve"> Nuolat bu</w:t>
      </w:r>
      <w:r w:rsidR="00ED0F1F" w:rsidRPr="007A46A0">
        <w:t>vo</w:t>
      </w:r>
      <w:r w:rsidR="00D10879" w:rsidRPr="007A46A0">
        <w:t xml:space="preserve"> vykdom</w:t>
      </w:r>
      <w:r w:rsidR="00022999" w:rsidRPr="007A46A0">
        <w:t>a</w:t>
      </w:r>
      <w:r w:rsidR="00D10879" w:rsidRPr="007A46A0">
        <w:t xml:space="preserve"> gyvenamosios vietos deklaravimo funkcij</w:t>
      </w:r>
      <w:r w:rsidR="00022999" w:rsidRPr="007A46A0">
        <w:t>a,</w:t>
      </w:r>
      <w:r w:rsidR="00ED0F1F" w:rsidRPr="007A46A0">
        <w:t xml:space="preserve"> </w:t>
      </w:r>
      <w:r w:rsidR="00502C77" w:rsidRPr="007A46A0">
        <w:t>atliekami notariniai veiksmai. .</w:t>
      </w:r>
    </w:p>
    <w:p w14:paraId="4CAB36B3" w14:textId="77777777" w:rsidR="003633FE" w:rsidRPr="007A46A0" w:rsidRDefault="00D10879" w:rsidP="00B37A2B">
      <w:pPr>
        <w:ind w:firstLine="720"/>
        <w:jc w:val="both"/>
      </w:pPr>
      <w:r w:rsidRPr="007A46A0">
        <w:t>Įgyvendinant programose numatytą tikslą</w:t>
      </w:r>
      <w:r w:rsidR="00A37971" w:rsidRPr="007A46A0">
        <w:t xml:space="preserve"> </w:t>
      </w:r>
      <w:r w:rsidR="00022999" w:rsidRPr="007A46A0">
        <w:t>„</w:t>
      </w:r>
      <w:r w:rsidRPr="007A46A0">
        <w:t>Efektyvaus viešoj</w:t>
      </w:r>
      <w:r w:rsidR="003633FE" w:rsidRPr="007A46A0">
        <w:t xml:space="preserve">o valdymo sistemos sukūrimas“ </w:t>
      </w:r>
      <w:r w:rsidR="00A37971" w:rsidRPr="007A46A0">
        <w:t>buvo</w:t>
      </w:r>
      <w:r w:rsidRPr="007A46A0">
        <w:t xml:space="preserve"> užtikrinamas priskirtos teritorijos bendruomenės viešųjų poreikių ir interesų tenkinimas ir seniūnijos funkcijų vykdymas. Kartu su seniūnijos teritorijoje gyvenančiais ir dirbančiais seniūnaičiais, ūkininkais, bendruomenės centro atstovais, konsultuodamiesi su savivaldybės administracijos skyrių specialistais</w:t>
      </w:r>
      <w:r w:rsidR="00022999" w:rsidRPr="007A46A0">
        <w:t>,</w:t>
      </w:r>
      <w:r w:rsidRPr="007A46A0">
        <w:t xml:space="preserve"> aktyviai dalyvausime įgyvendinant valstybės ir savivaldybės institucijų sprendimus.</w:t>
      </w:r>
    </w:p>
    <w:p w14:paraId="5F5E604B" w14:textId="77777777" w:rsidR="003633FE" w:rsidRPr="007A46A0" w:rsidRDefault="00D10879" w:rsidP="00B37A2B">
      <w:pPr>
        <w:ind w:firstLine="720"/>
        <w:jc w:val="both"/>
      </w:pPr>
      <w:r w:rsidRPr="007A46A0">
        <w:t xml:space="preserve">Įgyvendinant 2020 metų planą </w:t>
      </w:r>
      <w:r w:rsidR="001B3118" w:rsidRPr="007A46A0">
        <w:t>buvo</w:t>
      </w:r>
      <w:r w:rsidR="00AB1DE8" w:rsidRPr="007A46A0">
        <w:t xml:space="preserve"> </w:t>
      </w:r>
      <w:r w:rsidR="001B3118" w:rsidRPr="007A46A0">
        <w:t>užtikrinamo</w:t>
      </w:r>
      <w:r w:rsidRPr="007A46A0">
        <w:t xml:space="preserve">s priskirtos teritorijos visuomenės viešųjų poreikių ir interesų tenkinimas ir seniūnijos funkcijų vykdymas. Seniūnija </w:t>
      </w:r>
      <w:r w:rsidR="00AB1DE8" w:rsidRPr="007A46A0">
        <w:t xml:space="preserve"> </w:t>
      </w:r>
      <w:r w:rsidRPr="007A46A0">
        <w:t>laik</w:t>
      </w:r>
      <w:r w:rsidR="00ED5301" w:rsidRPr="007A46A0">
        <w:t>u</w:t>
      </w:r>
      <w:r w:rsidR="001B3118" w:rsidRPr="007A46A0">
        <w:t xml:space="preserve"> planvo</w:t>
      </w:r>
      <w:r w:rsidRPr="007A46A0">
        <w:t xml:space="preserve"> ir efektyviai </w:t>
      </w:r>
      <w:r w:rsidR="001B3118" w:rsidRPr="007A46A0">
        <w:lastRenderedPageBreak/>
        <w:t>naudojo</w:t>
      </w:r>
      <w:r w:rsidRPr="007A46A0">
        <w:t xml:space="preserve"> finansinius, žmogiškuosius bei mater</w:t>
      </w:r>
      <w:r w:rsidR="00E92384" w:rsidRPr="007A46A0">
        <w:t>ialinius išteklius, apibendrino</w:t>
      </w:r>
      <w:r w:rsidRPr="007A46A0">
        <w:t xml:space="preserve"> statistinius pra</w:t>
      </w:r>
      <w:r w:rsidR="00ED5301" w:rsidRPr="007A46A0">
        <w:t>ėjusių</w:t>
      </w:r>
      <w:r w:rsidRPr="007A46A0">
        <w:t xml:space="preserve"> m</w:t>
      </w:r>
      <w:r w:rsidR="001B3118" w:rsidRPr="007A46A0">
        <w:t>etų veiklos duomenis ir pateikė</w:t>
      </w:r>
      <w:r w:rsidRPr="007A46A0">
        <w:t xml:space="preserve"> juos veiklos ataska</w:t>
      </w:r>
      <w:r w:rsidR="001B3118" w:rsidRPr="007A46A0">
        <w:t>i</w:t>
      </w:r>
      <w:r w:rsidRPr="007A46A0">
        <w:t xml:space="preserve">toje administracijos direktoriui. </w:t>
      </w:r>
    </w:p>
    <w:p w14:paraId="42A11355" w14:textId="77777777" w:rsidR="0051586D" w:rsidRPr="007A46A0" w:rsidRDefault="0051586D" w:rsidP="00E92384">
      <w:pPr>
        <w:ind w:firstLine="720"/>
        <w:jc w:val="both"/>
      </w:pPr>
    </w:p>
    <w:p w14:paraId="386F87E9" w14:textId="77777777" w:rsidR="00BF10CA" w:rsidRPr="007A46A0" w:rsidRDefault="00BF10CA" w:rsidP="005D4A60">
      <w:pPr>
        <w:ind w:firstLine="720"/>
        <w:jc w:val="both"/>
        <w:rPr>
          <w:b/>
        </w:rPr>
      </w:pPr>
    </w:p>
    <w:p w14:paraId="29BDBBEE" w14:textId="77777777" w:rsidR="00D10879" w:rsidRPr="007A46A0" w:rsidRDefault="00D10879" w:rsidP="005D4A60">
      <w:pPr>
        <w:ind w:firstLine="720"/>
        <w:jc w:val="both"/>
      </w:pPr>
      <w:r w:rsidRPr="007A46A0">
        <w:rPr>
          <w:b/>
        </w:rPr>
        <w:t>Seniūnijos funkcijos</w:t>
      </w:r>
      <w:r w:rsidR="00BF10CA" w:rsidRPr="007A46A0">
        <w:rPr>
          <w:b/>
        </w:rPr>
        <w:t xml:space="preserve"> 2020 m.</w:t>
      </w:r>
      <w:r w:rsidRPr="007A46A0">
        <w:rPr>
          <w:b/>
        </w:rPr>
        <w:t>:</w:t>
      </w:r>
    </w:p>
    <w:p w14:paraId="6EDF5B78" w14:textId="77777777" w:rsidR="00BF10CA" w:rsidRPr="007A46A0" w:rsidRDefault="00D10879" w:rsidP="005D4A60">
      <w:pPr>
        <w:numPr>
          <w:ilvl w:val="0"/>
          <w:numId w:val="5"/>
        </w:numPr>
        <w:ind w:left="0" w:firstLine="720"/>
        <w:jc w:val="both"/>
      </w:pPr>
      <w:r w:rsidRPr="007A46A0">
        <w:t>neviršydama savo įgaliojimų, seniū</w:t>
      </w:r>
      <w:r w:rsidR="003633FE" w:rsidRPr="007A46A0">
        <w:t xml:space="preserve">nijos teritorijoje </w:t>
      </w:r>
      <w:r w:rsidR="00663560" w:rsidRPr="007A46A0">
        <w:t>organizavo</w:t>
      </w:r>
      <w:r w:rsidR="003633FE" w:rsidRPr="007A46A0">
        <w:t xml:space="preserve"> </w:t>
      </w:r>
      <w:r w:rsidR="00663560" w:rsidRPr="007A46A0">
        <w:t xml:space="preserve">ir kontroliavo </w:t>
      </w:r>
      <w:r w:rsidRPr="007A46A0">
        <w:t>savivaldybės institucijų sprendimus, jų įgyvendinimą arba pati juos įgyvendin</w:t>
      </w:r>
      <w:r w:rsidR="005D4A60" w:rsidRPr="007A46A0">
        <w:t>o</w:t>
      </w:r>
      <w:r w:rsidRPr="007A46A0">
        <w:t>;</w:t>
      </w:r>
    </w:p>
    <w:p w14:paraId="09C50BC6" w14:textId="0EA1442C" w:rsidR="00D10879" w:rsidRPr="007A46A0" w:rsidRDefault="00CD43F9" w:rsidP="005D4A60">
      <w:pPr>
        <w:numPr>
          <w:ilvl w:val="0"/>
          <w:numId w:val="5"/>
        </w:numPr>
        <w:ind w:left="0" w:firstLine="720"/>
        <w:jc w:val="both"/>
      </w:pPr>
      <w:r w:rsidRPr="007A46A0">
        <w:t>įvertino</w:t>
      </w:r>
      <w:r w:rsidR="00975E0E" w:rsidRPr="007A46A0">
        <w:t xml:space="preserve"> </w:t>
      </w:r>
      <w:r w:rsidR="00D10879" w:rsidRPr="007A46A0">
        <w:t>atskirų šeimų (asmenų) gyvenimo sąlygas bei poreikius ir pateik</w:t>
      </w:r>
      <w:r w:rsidR="007F4E1D">
        <w:t>ė</w:t>
      </w:r>
      <w:r w:rsidRPr="007A46A0">
        <w:t xml:space="preserve"> </w:t>
      </w:r>
      <w:r w:rsidR="000B2297" w:rsidRPr="007A46A0">
        <w:t>savi</w:t>
      </w:r>
      <w:r w:rsidR="007F4E1D">
        <w:t>v</w:t>
      </w:r>
      <w:r w:rsidR="000B2297" w:rsidRPr="007A46A0">
        <w:t xml:space="preserve">aldybės </w:t>
      </w:r>
      <w:r w:rsidR="00D10879" w:rsidRPr="007A46A0">
        <w:t>administracijai siūlymus dėl socialinės paramos toms šeimoms (asmenims)</w:t>
      </w:r>
      <w:r w:rsidR="00BF10CA" w:rsidRPr="007A46A0">
        <w:t xml:space="preserve"> </w:t>
      </w:r>
      <w:r w:rsidRPr="007A46A0">
        <w:t>reik</w:t>
      </w:r>
      <w:r w:rsidR="00D10879" w:rsidRPr="007A46A0">
        <w:t>alingumo ir paramos būdų;</w:t>
      </w:r>
    </w:p>
    <w:p w14:paraId="67616419" w14:textId="77777777" w:rsidR="00D10879" w:rsidRPr="007A46A0" w:rsidRDefault="00663560" w:rsidP="005D4A60">
      <w:pPr>
        <w:numPr>
          <w:ilvl w:val="0"/>
          <w:numId w:val="5"/>
        </w:numPr>
        <w:ind w:left="0" w:firstLine="720"/>
        <w:jc w:val="both"/>
      </w:pPr>
      <w:r w:rsidRPr="007A46A0">
        <w:t>dalyvavo</w:t>
      </w:r>
      <w:r w:rsidR="00D10879" w:rsidRPr="007A46A0">
        <w:t xml:space="preserve"> organizuojant civilinę saugą;</w:t>
      </w:r>
    </w:p>
    <w:p w14:paraId="1E4A03A0" w14:textId="77777777" w:rsidR="00D10879" w:rsidRPr="007A46A0" w:rsidRDefault="00DF7311" w:rsidP="005D4A60">
      <w:pPr>
        <w:numPr>
          <w:ilvl w:val="0"/>
          <w:numId w:val="5"/>
        </w:numPr>
        <w:ind w:left="0" w:firstLine="720"/>
        <w:jc w:val="both"/>
      </w:pPr>
      <w:r w:rsidRPr="007A46A0">
        <w:t>dalyvavo</w:t>
      </w:r>
      <w:r w:rsidR="00D10879" w:rsidRPr="007A46A0">
        <w:t xml:space="preserve"> rengiant ir įgyvendinant gyventojų užimtumo programas seniūnijos aptarnaujamoje situacijoje;</w:t>
      </w:r>
    </w:p>
    <w:p w14:paraId="1879E439" w14:textId="5F8E0F7D" w:rsidR="00D10879" w:rsidRPr="007A46A0" w:rsidRDefault="003633FE" w:rsidP="005D4A60">
      <w:pPr>
        <w:numPr>
          <w:ilvl w:val="0"/>
          <w:numId w:val="5"/>
        </w:numPr>
        <w:ind w:left="0" w:firstLine="720"/>
        <w:jc w:val="both"/>
      </w:pPr>
      <w:r w:rsidRPr="007A46A0">
        <w:t>nustatyta tvarka dalyva</w:t>
      </w:r>
      <w:r w:rsidR="007F4E1D">
        <w:t>vo</w:t>
      </w:r>
      <w:r w:rsidRPr="007A46A0">
        <w:t xml:space="preserve"> </w:t>
      </w:r>
      <w:r w:rsidR="00D10879" w:rsidRPr="007A46A0">
        <w:t>rengiant gyventojų apklausas;</w:t>
      </w:r>
    </w:p>
    <w:p w14:paraId="1735230B" w14:textId="54026584" w:rsidR="00D10879" w:rsidRPr="007A46A0" w:rsidRDefault="00975E0E" w:rsidP="005D4A60">
      <w:pPr>
        <w:numPr>
          <w:ilvl w:val="0"/>
          <w:numId w:val="5"/>
        </w:numPr>
        <w:ind w:left="0" w:firstLine="720"/>
        <w:jc w:val="both"/>
      </w:pPr>
      <w:r w:rsidRPr="007A46A0">
        <w:t>pa</w:t>
      </w:r>
      <w:r w:rsidR="007F4E1D">
        <w:t>dėjo</w:t>
      </w:r>
      <w:r w:rsidRPr="007A46A0">
        <w:t xml:space="preserve"> </w:t>
      </w:r>
      <w:r w:rsidR="00D10879" w:rsidRPr="007A46A0">
        <w:t xml:space="preserve">organizuoti Lietuvos Respublikos </w:t>
      </w:r>
      <w:r w:rsidR="00ED5301" w:rsidRPr="007A46A0">
        <w:t>P</w:t>
      </w:r>
      <w:r w:rsidR="00D10879" w:rsidRPr="007A46A0">
        <w:t xml:space="preserve">rezidento, </w:t>
      </w:r>
      <w:r w:rsidR="007F4E1D">
        <w:t xml:space="preserve">Seimo </w:t>
      </w:r>
      <w:r w:rsidR="00D10879" w:rsidRPr="007A46A0">
        <w:t>rinkimus;</w:t>
      </w:r>
    </w:p>
    <w:p w14:paraId="6C8E29A5" w14:textId="7F880BC3" w:rsidR="005D4A60" w:rsidRPr="007A46A0" w:rsidRDefault="00D10879" w:rsidP="005D4A60">
      <w:pPr>
        <w:numPr>
          <w:ilvl w:val="0"/>
          <w:numId w:val="5"/>
        </w:numPr>
        <w:ind w:left="0" w:firstLine="720"/>
        <w:jc w:val="both"/>
      </w:pPr>
      <w:r w:rsidRPr="007A46A0">
        <w:t>dalyva</w:t>
      </w:r>
      <w:r w:rsidR="007F4E1D">
        <w:t>vo</w:t>
      </w:r>
      <w:r w:rsidRPr="007A46A0">
        <w:t xml:space="preserve"> kuriant ir įgyvendinant informacinės visuomenės plėtros programas;</w:t>
      </w:r>
    </w:p>
    <w:p w14:paraId="24E0982D" w14:textId="77777777" w:rsidR="00D10879" w:rsidRPr="007A46A0" w:rsidRDefault="00BF10CA" w:rsidP="005D4A60">
      <w:pPr>
        <w:numPr>
          <w:ilvl w:val="0"/>
          <w:numId w:val="5"/>
        </w:numPr>
        <w:ind w:left="0" w:firstLine="720"/>
        <w:jc w:val="both"/>
      </w:pPr>
      <w:r w:rsidRPr="007A46A0">
        <w:t xml:space="preserve">organizavo </w:t>
      </w:r>
      <w:r w:rsidR="00D10879" w:rsidRPr="007A46A0">
        <w:t>viešuosius ir visuomenei naudingus darbus;</w:t>
      </w:r>
    </w:p>
    <w:p w14:paraId="573ACC4A" w14:textId="77777777" w:rsidR="00D10879" w:rsidRPr="007A46A0" w:rsidRDefault="005D4A60" w:rsidP="005D4A60">
      <w:pPr>
        <w:numPr>
          <w:ilvl w:val="0"/>
          <w:numId w:val="5"/>
        </w:numPr>
        <w:ind w:left="0" w:firstLine="720"/>
        <w:jc w:val="both"/>
      </w:pPr>
      <w:r w:rsidRPr="007A46A0">
        <w:t xml:space="preserve">organizavo </w:t>
      </w:r>
      <w:r w:rsidR="00D10879" w:rsidRPr="007A46A0">
        <w:t xml:space="preserve">ir </w:t>
      </w:r>
      <w:r w:rsidR="007A46A0" w:rsidRPr="007A46A0">
        <w:t>(arba)</w:t>
      </w:r>
      <w:r w:rsidR="00D10879" w:rsidRPr="007A46A0">
        <w:t xml:space="preserve"> </w:t>
      </w:r>
      <w:r w:rsidRPr="007A46A0">
        <w:t xml:space="preserve">kontroliavo </w:t>
      </w:r>
      <w:r w:rsidR="00D10879" w:rsidRPr="007A46A0">
        <w:t>savivaldybės kelių, bendrojo naudojimo teritorijų, kapinių, želdinių, gatvių, šaligatvių valymą ir priežiūrą, gatvių ir kitų viešų vietų apšvietimą;</w:t>
      </w:r>
    </w:p>
    <w:p w14:paraId="05BC19D7" w14:textId="77777777" w:rsidR="00D10879" w:rsidRPr="007A46A0" w:rsidRDefault="007A46A0" w:rsidP="005D4A60">
      <w:pPr>
        <w:numPr>
          <w:ilvl w:val="0"/>
          <w:numId w:val="5"/>
        </w:numPr>
        <w:ind w:left="0" w:firstLine="720"/>
        <w:jc w:val="both"/>
      </w:pPr>
      <w:r w:rsidRPr="007A46A0">
        <w:t>nustatyta tvarka</w:t>
      </w:r>
      <w:r w:rsidR="005D4A60" w:rsidRPr="007A46A0">
        <w:t xml:space="preserve"> organizavo </w:t>
      </w:r>
      <w:r w:rsidR="00D10879" w:rsidRPr="007A46A0">
        <w:t>socialinės paramos teikimą ir pašalpų mokėjimą;</w:t>
      </w:r>
    </w:p>
    <w:p w14:paraId="1C37F040" w14:textId="000877D3" w:rsidR="00D10879" w:rsidRPr="007A46A0" w:rsidRDefault="005D4A60" w:rsidP="005D4A60">
      <w:pPr>
        <w:numPr>
          <w:ilvl w:val="0"/>
          <w:numId w:val="5"/>
        </w:numPr>
        <w:ind w:left="0" w:firstLine="720"/>
        <w:jc w:val="both"/>
      </w:pPr>
      <w:r w:rsidRPr="007A46A0">
        <w:t xml:space="preserve">tvarkė </w:t>
      </w:r>
      <w:r w:rsidR="00D10879" w:rsidRPr="007A46A0">
        <w:t>priskirtus registrus ir nustatyta tvarka teik</w:t>
      </w:r>
      <w:r w:rsidR="007F4E1D">
        <w:t>ė</w:t>
      </w:r>
      <w:r w:rsidR="00D10879" w:rsidRPr="007A46A0">
        <w:t xml:space="preserve"> duomenis;</w:t>
      </w:r>
    </w:p>
    <w:p w14:paraId="290881FF" w14:textId="77777777" w:rsidR="00D10879" w:rsidRPr="007A46A0" w:rsidRDefault="005D4A60" w:rsidP="005D4A60">
      <w:pPr>
        <w:numPr>
          <w:ilvl w:val="0"/>
          <w:numId w:val="5"/>
        </w:numPr>
        <w:ind w:left="0" w:firstLine="720"/>
        <w:jc w:val="both"/>
      </w:pPr>
      <w:r w:rsidRPr="007A46A0">
        <w:t xml:space="preserve">tvarkė </w:t>
      </w:r>
      <w:r w:rsidR="00D10879" w:rsidRPr="007A46A0">
        <w:t>gyvenamosios vietos deklaravimo duomenų ir gyvenamosios vietos neturinčių asmenų apskaitą;</w:t>
      </w:r>
    </w:p>
    <w:p w14:paraId="466FD6B3" w14:textId="77777777" w:rsidR="00D10879" w:rsidRPr="007A46A0" w:rsidRDefault="005D4A60" w:rsidP="005D4A60">
      <w:pPr>
        <w:numPr>
          <w:ilvl w:val="0"/>
          <w:numId w:val="5"/>
        </w:numPr>
        <w:ind w:left="0" w:firstLine="720"/>
        <w:jc w:val="both"/>
      </w:pPr>
      <w:r w:rsidRPr="007A46A0">
        <w:t xml:space="preserve">išdavė </w:t>
      </w:r>
      <w:r w:rsidR="00D10879" w:rsidRPr="007A46A0">
        <w:t>laidojimo, saugotinų medžių ir krūmų kirtimo, persodinimo ar kitokio pašalinimo, genėjimo darbams ir kitus leidimus;</w:t>
      </w:r>
    </w:p>
    <w:p w14:paraId="4B8C5A4F" w14:textId="77777777" w:rsidR="00D10879" w:rsidRPr="007A46A0" w:rsidRDefault="005D4A60" w:rsidP="005D4A60">
      <w:pPr>
        <w:numPr>
          <w:ilvl w:val="0"/>
          <w:numId w:val="5"/>
        </w:numPr>
        <w:ind w:left="0" w:firstLine="720"/>
        <w:jc w:val="both"/>
      </w:pPr>
      <w:r w:rsidRPr="007A46A0">
        <w:t xml:space="preserve">atliko </w:t>
      </w:r>
      <w:r w:rsidR="00D10879" w:rsidRPr="007A46A0">
        <w:t>notarinius veiksmus;</w:t>
      </w:r>
    </w:p>
    <w:p w14:paraId="627154E6" w14:textId="7C632B49" w:rsidR="00D10879" w:rsidRPr="007A46A0" w:rsidRDefault="00D10879" w:rsidP="005D4A60">
      <w:pPr>
        <w:numPr>
          <w:ilvl w:val="0"/>
          <w:numId w:val="5"/>
        </w:numPr>
        <w:ind w:left="0" w:firstLine="720"/>
        <w:jc w:val="both"/>
      </w:pPr>
      <w:r w:rsidRPr="007A46A0">
        <w:t>numatytu laiku</w:t>
      </w:r>
      <w:r w:rsidR="007F4E1D">
        <w:t xml:space="preserve"> </w:t>
      </w:r>
      <w:r w:rsidR="005D4A60" w:rsidRPr="007A46A0">
        <w:t xml:space="preserve">tvarkė </w:t>
      </w:r>
      <w:r w:rsidRPr="007A46A0">
        <w:t>archyvinius duomenis;</w:t>
      </w:r>
    </w:p>
    <w:p w14:paraId="30D2F158" w14:textId="77777777" w:rsidR="00D10879" w:rsidRPr="007A46A0" w:rsidRDefault="005D4A60" w:rsidP="005D4A60">
      <w:pPr>
        <w:numPr>
          <w:ilvl w:val="0"/>
          <w:numId w:val="5"/>
        </w:numPr>
        <w:ind w:left="0" w:firstLine="720"/>
        <w:jc w:val="both"/>
      </w:pPr>
      <w:r w:rsidRPr="007A46A0">
        <w:t xml:space="preserve">išdavė </w:t>
      </w:r>
      <w:r w:rsidR="00D10879" w:rsidRPr="007A46A0">
        <w:t>pažymas juridiniams faktams patvirtinti ir kitus dokumentus</w:t>
      </w:r>
    </w:p>
    <w:p w14:paraId="27818520" w14:textId="77777777" w:rsidR="00D10879" w:rsidRPr="007A46A0" w:rsidRDefault="003633FE" w:rsidP="005D4A60">
      <w:pPr>
        <w:ind w:firstLine="720"/>
        <w:jc w:val="both"/>
      </w:pPr>
      <w:r w:rsidRPr="007A46A0">
        <w:t xml:space="preserve">Įgyvendinant Slavikų </w:t>
      </w:r>
      <w:r w:rsidR="00CD43F9" w:rsidRPr="007A46A0">
        <w:t xml:space="preserve">seniūnijos </w:t>
      </w:r>
      <w:r w:rsidR="00D10879" w:rsidRPr="007A46A0">
        <w:t xml:space="preserve">2020 metų veiklos plane iškeltus uždavinius ir tikslus, vykdant savarankiškas ir valstybės deleguotas funkcijas, seniūnijos gyventojai </w:t>
      </w:r>
      <w:r w:rsidR="00DF7311" w:rsidRPr="007A46A0">
        <w:t>buvo</w:t>
      </w:r>
      <w:r w:rsidR="00D10879" w:rsidRPr="007A46A0">
        <w:t xml:space="preserve"> aptarnaujami laiku ir kokybiškai. </w:t>
      </w:r>
      <w:r w:rsidR="003424F9" w:rsidRPr="007A46A0">
        <w:t>Jiems buvo</w:t>
      </w:r>
      <w:r w:rsidR="00ED5301" w:rsidRPr="007A46A0">
        <w:t xml:space="preserve"> s</w:t>
      </w:r>
      <w:r w:rsidR="00D10879" w:rsidRPr="007A46A0">
        <w:t>uteikiama reikalinga informacija, išduodamos pažymos, teikiama socialinė pagalba, deklaruojama gyvenamoji vieta ir k</w:t>
      </w:r>
      <w:r w:rsidR="00ED5301" w:rsidRPr="007A46A0">
        <w:t>t.</w:t>
      </w:r>
    </w:p>
    <w:p w14:paraId="2EDCF365" w14:textId="77777777" w:rsidR="00D10879" w:rsidRPr="007A46A0" w:rsidRDefault="00ED5301" w:rsidP="005D4A60">
      <w:pPr>
        <w:ind w:firstLine="720"/>
        <w:jc w:val="both"/>
      </w:pPr>
      <w:r w:rsidRPr="007A46A0">
        <w:t>Seniūnijoje bu</w:t>
      </w:r>
      <w:r w:rsidR="00DF7311" w:rsidRPr="007A46A0">
        <w:t>vo</w:t>
      </w:r>
      <w:r w:rsidRPr="007A46A0">
        <w:t xml:space="preserve"> k</w:t>
      </w:r>
      <w:r w:rsidR="00D10879" w:rsidRPr="007A46A0">
        <w:t>uriama saugi ir švar</w:t>
      </w:r>
      <w:r w:rsidR="003633FE" w:rsidRPr="007A46A0">
        <w:t>i aplinka bendruomenės nariams.</w:t>
      </w:r>
    </w:p>
    <w:p w14:paraId="6D722A34" w14:textId="77777777" w:rsidR="00D10879" w:rsidRDefault="00D10879" w:rsidP="005D4A60">
      <w:pPr>
        <w:ind w:firstLine="720"/>
        <w:jc w:val="both"/>
        <w:rPr>
          <w:color w:val="000000"/>
        </w:rPr>
      </w:pPr>
    </w:p>
    <w:p w14:paraId="4FC9F5CA" w14:textId="77777777" w:rsidR="00D10879" w:rsidRDefault="00D10879" w:rsidP="00B37A2B">
      <w:pPr>
        <w:ind w:firstLine="720"/>
        <w:jc w:val="both"/>
        <w:rPr>
          <w:color w:val="000000"/>
        </w:rPr>
      </w:pPr>
    </w:p>
    <w:p w14:paraId="11E72B9D" w14:textId="77777777" w:rsidR="00D10879" w:rsidRDefault="00D10879">
      <w:pPr>
        <w:jc w:val="both"/>
        <w:rPr>
          <w:color w:val="000000"/>
        </w:rPr>
      </w:pPr>
    </w:p>
    <w:p w14:paraId="6C80E8B8" w14:textId="77777777" w:rsidR="00D10879" w:rsidRDefault="00EB61ED">
      <w:pPr>
        <w:jc w:val="both"/>
        <w:rPr>
          <w:color w:val="000000"/>
        </w:rPr>
      </w:pPr>
      <w:r>
        <w:rPr>
          <w:color w:val="000000"/>
        </w:rPr>
        <w:t>Slavikų</w:t>
      </w:r>
      <w:r w:rsidR="00D10879">
        <w:rPr>
          <w:color w:val="000000"/>
        </w:rPr>
        <w:t xml:space="preserve"> seniūnijos seniūnas                                                                Valdas Dumčius</w:t>
      </w:r>
    </w:p>
    <w:p w14:paraId="286CCE03" w14:textId="77777777" w:rsidR="00D10879" w:rsidRDefault="00D10879">
      <w:pPr>
        <w:jc w:val="both"/>
        <w:rPr>
          <w:color w:val="000000"/>
        </w:rPr>
      </w:pPr>
    </w:p>
    <w:p w14:paraId="7128039B" w14:textId="77777777" w:rsidR="00D10879" w:rsidRDefault="00D10879">
      <w:pPr>
        <w:jc w:val="both"/>
        <w:rPr>
          <w:color w:val="000000"/>
        </w:rPr>
      </w:pPr>
    </w:p>
    <w:p w14:paraId="271F4C31" w14:textId="77777777" w:rsidR="00D10879" w:rsidRDefault="00D10879">
      <w:pPr>
        <w:jc w:val="both"/>
      </w:pPr>
    </w:p>
    <w:p w14:paraId="76BAC971" w14:textId="77777777" w:rsidR="00D10879" w:rsidRDefault="00D10879">
      <w:pPr>
        <w:jc w:val="both"/>
      </w:pPr>
      <w:r>
        <w:t>Parengė</w:t>
      </w:r>
    </w:p>
    <w:p w14:paraId="76CEE57D" w14:textId="77777777" w:rsidR="00D15D2F" w:rsidRDefault="00D15D2F">
      <w:pPr>
        <w:jc w:val="both"/>
      </w:pPr>
    </w:p>
    <w:p w14:paraId="7A46ECE9" w14:textId="77777777" w:rsidR="00D10879" w:rsidRDefault="003633FE" w:rsidP="003633FE">
      <w:pPr>
        <w:jc w:val="both"/>
      </w:pPr>
      <w:r>
        <w:t>Specialistė V. Janušaitienė</w:t>
      </w:r>
    </w:p>
    <w:sectPr w:rsidR="00D10879" w:rsidSect="007A46A0">
      <w:pgSz w:w="11906" w:h="16838"/>
      <w:pgMar w:top="1134" w:right="567" w:bottom="1134" w:left="1701" w:header="567" w:footer="567" w:gutter="0"/>
      <w:cols w:space="1296"/>
      <w:docGrid w:linePitch="24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2"/>
      <w:numFmt w:val="bullet"/>
      <w:lvlText w:val="-"/>
      <w:lvlJc w:val="left"/>
      <w:pPr>
        <w:tabs>
          <w:tab w:val="num" w:pos="0"/>
        </w:tabs>
        <w:ind w:left="107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2"/>
    <w:lvl w:ilvl="0">
      <w:start w:val="12"/>
      <w:numFmt w:val="bullet"/>
      <w:lvlText w:val="-"/>
      <w:lvlJc w:val="left"/>
      <w:pPr>
        <w:tabs>
          <w:tab w:val="num" w:pos="0"/>
        </w:tabs>
        <w:ind w:left="1070" w:hanging="360"/>
      </w:pPr>
      <w:rPr>
        <w:rFonts w:ascii="Times New Roman" w:hAnsi="Times New Roman" w:cs="Times New Roman"/>
      </w:rPr>
    </w:lvl>
    <w:lvl w:ilvl="1">
      <w:start w:val="1"/>
      <w:numFmt w:val="bullet"/>
      <w:lvlText w:val="o"/>
      <w:lvlJc w:val="left"/>
      <w:pPr>
        <w:tabs>
          <w:tab w:val="num" w:pos="0"/>
        </w:tabs>
        <w:ind w:left="1790" w:hanging="360"/>
      </w:pPr>
      <w:rPr>
        <w:rFonts w:ascii="Courier New" w:hAnsi="Courier New" w:cs="Courier New"/>
      </w:rPr>
    </w:lvl>
    <w:lvl w:ilvl="2">
      <w:start w:val="1"/>
      <w:numFmt w:val="bullet"/>
      <w:lvlText w:val=""/>
      <w:lvlJc w:val="left"/>
      <w:pPr>
        <w:tabs>
          <w:tab w:val="num" w:pos="0"/>
        </w:tabs>
        <w:ind w:left="2510" w:hanging="360"/>
      </w:pPr>
      <w:rPr>
        <w:rFonts w:ascii="Wingdings" w:hAnsi="Wingdings"/>
      </w:rPr>
    </w:lvl>
    <w:lvl w:ilvl="3">
      <w:start w:val="1"/>
      <w:numFmt w:val="bullet"/>
      <w:lvlText w:val=""/>
      <w:lvlJc w:val="left"/>
      <w:pPr>
        <w:tabs>
          <w:tab w:val="num" w:pos="0"/>
        </w:tabs>
        <w:ind w:left="3230" w:hanging="360"/>
      </w:pPr>
      <w:rPr>
        <w:rFonts w:ascii="Symbol" w:hAnsi="Symbol"/>
      </w:rPr>
    </w:lvl>
    <w:lvl w:ilvl="4">
      <w:start w:val="1"/>
      <w:numFmt w:val="bullet"/>
      <w:lvlText w:val="o"/>
      <w:lvlJc w:val="left"/>
      <w:pPr>
        <w:tabs>
          <w:tab w:val="num" w:pos="0"/>
        </w:tabs>
        <w:ind w:left="3950" w:hanging="360"/>
      </w:pPr>
      <w:rPr>
        <w:rFonts w:ascii="Courier New" w:hAnsi="Courier New" w:cs="Courier New"/>
      </w:rPr>
    </w:lvl>
    <w:lvl w:ilvl="5">
      <w:start w:val="1"/>
      <w:numFmt w:val="bullet"/>
      <w:lvlText w:val=""/>
      <w:lvlJc w:val="left"/>
      <w:pPr>
        <w:tabs>
          <w:tab w:val="num" w:pos="0"/>
        </w:tabs>
        <w:ind w:left="4670" w:hanging="360"/>
      </w:pPr>
      <w:rPr>
        <w:rFonts w:ascii="Wingdings" w:hAnsi="Wingdings"/>
      </w:rPr>
    </w:lvl>
    <w:lvl w:ilvl="6">
      <w:start w:val="1"/>
      <w:numFmt w:val="bullet"/>
      <w:lvlText w:val=""/>
      <w:lvlJc w:val="left"/>
      <w:pPr>
        <w:tabs>
          <w:tab w:val="num" w:pos="0"/>
        </w:tabs>
        <w:ind w:left="5390" w:hanging="360"/>
      </w:pPr>
      <w:rPr>
        <w:rFonts w:ascii="Symbol" w:hAnsi="Symbol"/>
      </w:rPr>
    </w:lvl>
    <w:lvl w:ilvl="7">
      <w:start w:val="1"/>
      <w:numFmt w:val="bullet"/>
      <w:lvlText w:val="o"/>
      <w:lvlJc w:val="left"/>
      <w:pPr>
        <w:tabs>
          <w:tab w:val="num" w:pos="0"/>
        </w:tabs>
        <w:ind w:left="6110" w:hanging="360"/>
      </w:pPr>
      <w:rPr>
        <w:rFonts w:ascii="Courier New" w:hAnsi="Courier New" w:cs="Courier New"/>
      </w:rPr>
    </w:lvl>
    <w:lvl w:ilvl="8">
      <w:start w:val="1"/>
      <w:numFmt w:val="bullet"/>
      <w:lvlText w:val=""/>
      <w:lvlJc w:val="left"/>
      <w:pPr>
        <w:tabs>
          <w:tab w:val="num" w:pos="0"/>
        </w:tabs>
        <w:ind w:left="6830" w:hanging="360"/>
      </w:pPr>
      <w:rPr>
        <w:rFonts w:ascii="Wingdings" w:hAnsi="Wingdings"/>
      </w:rPr>
    </w:lvl>
  </w:abstractNum>
  <w:abstractNum w:abstractNumId="2" w15:restartNumberingAfterBreak="0">
    <w:nsid w:val="00000003"/>
    <w:multiLevelType w:val="multilevel"/>
    <w:tmpl w:val="00000003"/>
    <w:name w:val="WWNum3"/>
    <w:lvl w:ilvl="0">
      <w:start w:val="12"/>
      <w:numFmt w:val="bullet"/>
      <w:lvlText w:val="-"/>
      <w:lvlJc w:val="left"/>
      <w:pPr>
        <w:tabs>
          <w:tab w:val="num" w:pos="0"/>
        </w:tabs>
        <w:ind w:left="1080" w:hanging="360"/>
      </w:pPr>
      <w:rPr>
        <w:rFonts w:ascii="Times New Roman" w:hAnsi="Times New Roman" w:cs="Times New Roman"/>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3" w15:restartNumberingAfterBreak="0">
    <w:nsid w:val="00000004"/>
    <w:multiLevelType w:val="multilevel"/>
    <w:tmpl w:val="00000004"/>
    <w:name w:val="WWNum6"/>
    <w:lvl w:ilvl="0">
      <w:start w:val="1"/>
      <w:numFmt w:val="decimal"/>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lef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lef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left"/>
      <w:pPr>
        <w:tabs>
          <w:tab w:val="num" w:pos="0"/>
        </w:tabs>
        <w:ind w:left="7254" w:hanging="180"/>
      </w:pPr>
    </w:lvl>
  </w:abstractNum>
  <w:abstractNum w:abstractNumId="4" w15:restartNumberingAfterBreak="0">
    <w:nsid w:val="00000005"/>
    <w:multiLevelType w:val="multilevel"/>
    <w:tmpl w:val="00000005"/>
    <w:name w:val="WWNum8"/>
    <w:lvl w:ilvl="0">
      <w:start w:val="1"/>
      <w:numFmt w:val="bullet"/>
      <w:lvlText w:val=""/>
      <w:lvlJc w:val="left"/>
      <w:pPr>
        <w:tabs>
          <w:tab w:val="num" w:pos="0"/>
        </w:tabs>
        <w:ind w:left="786" w:hanging="360"/>
      </w:pPr>
      <w:rPr>
        <w:rFonts w:ascii="Wingdings" w:hAnsi="Wingdings"/>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rPr>
    </w:lvl>
    <w:lvl w:ilvl="3">
      <w:start w:val="1"/>
      <w:numFmt w:val="bullet"/>
      <w:lvlText w:val=""/>
      <w:lvlJc w:val="left"/>
      <w:pPr>
        <w:tabs>
          <w:tab w:val="num" w:pos="0"/>
        </w:tabs>
        <w:ind w:left="2946" w:hanging="360"/>
      </w:pPr>
      <w:rPr>
        <w:rFonts w:ascii="Symbol" w:hAnsi="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rPr>
    </w:lvl>
    <w:lvl w:ilvl="6">
      <w:start w:val="1"/>
      <w:numFmt w:val="bullet"/>
      <w:lvlText w:val=""/>
      <w:lvlJc w:val="left"/>
      <w:pPr>
        <w:tabs>
          <w:tab w:val="num" w:pos="0"/>
        </w:tabs>
        <w:ind w:left="5106" w:hanging="360"/>
      </w:pPr>
      <w:rPr>
        <w:rFonts w:ascii="Symbol" w:hAnsi="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rPr>
    </w:lvl>
  </w:abstractNum>
  <w:abstractNum w:abstractNumId="5" w15:restartNumberingAfterBreak="0">
    <w:nsid w:val="00000006"/>
    <w:multiLevelType w:val="multilevel"/>
    <w:tmpl w:val="0000000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1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172"/>
    <w:rsid w:val="00022999"/>
    <w:rsid w:val="00085AFC"/>
    <w:rsid w:val="000B2297"/>
    <w:rsid w:val="000E2F71"/>
    <w:rsid w:val="0015037E"/>
    <w:rsid w:val="001B3118"/>
    <w:rsid w:val="001B6F46"/>
    <w:rsid w:val="00262F30"/>
    <w:rsid w:val="002A6720"/>
    <w:rsid w:val="002C1A6E"/>
    <w:rsid w:val="003026B8"/>
    <w:rsid w:val="0030672F"/>
    <w:rsid w:val="0033130C"/>
    <w:rsid w:val="003424F9"/>
    <w:rsid w:val="003633FE"/>
    <w:rsid w:val="003A2BCD"/>
    <w:rsid w:val="003C6D8D"/>
    <w:rsid w:val="004839F3"/>
    <w:rsid w:val="004E3CAD"/>
    <w:rsid w:val="00502C77"/>
    <w:rsid w:val="0051586D"/>
    <w:rsid w:val="005A212E"/>
    <w:rsid w:val="005B20CC"/>
    <w:rsid w:val="005D4A60"/>
    <w:rsid w:val="006555F1"/>
    <w:rsid w:val="00663560"/>
    <w:rsid w:val="006A75B7"/>
    <w:rsid w:val="006C4455"/>
    <w:rsid w:val="006E435A"/>
    <w:rsid w:val="006F45B2"/>
    <w:rsid w:val="00701086"/>
    <w:rsid w:val="00716001"/>
    <w:rsid w:val="007A46A0"/>
    <w:rsid w:val="007D20F4"/>
    <w:rsid w:val="007F4E1D"/>
    <w:rsid w:val="00814FB0"/>
    <w:rsid w:val="00823F93"/>
    <w:rsid w:val="00900A4A"/>
    <w:rsid w:val="009166A7"/>
    <w:rsid w:val="00970EFF"/>
    <w:rsid w:val="00975E0E"/>
    <w:rsid w:val="00A11172"/>
    <w:rsid w:val="00A37971"/>
    <w:rsid w:val="00A473AD"/>
    <w:rsid w:val="00A546FF"/>
    <w:rsid w:val="00A64440"/>
    <w:rsid w:val="00AB1DE8"/>
    <w:rsid w:val="00AC0E59"/>
    <w:rsid w:val="00B01647"/>
    <w:rsid w:val="00B37A2B"/>
    <w:rsid w:val="00BF10CA"/>
    <w:rsid w:val="00C00BF9"/>
    <w:rsid w:val="00C852CF"/>
    <w:rsid w:val="00C85C4E"/>
    <w:rsid w:val="00CA099C"/>
    <w:rsid w:val="00CA40D2"/>
    <w:rsid w:val="00CD43F9"/>
    <w:rsid w:val="00D0128A"/>
    <w:rsid w:val="00D10879"/>
    <w:rsid w:val="00D15D2F"/>
    <w:rsid w:val="00D7178A"/>
    <w:rsid w:val="00D85AA6"/>
    <w:rsid w:val="00D90456"/>
    <w:rsid w:val="00DB00A9"/>
    <w:rsid w:val="00DE0FC0"/>
    <w:rsid w:val="00DF7311"/>
    <w:rsid w:val="00E21957"/>
    <w:rsid w:val="00E71A0F"/>
    <w:rsid w:val="00E92384"/>
    <w:rsid w:val="00EB61ED"/>
    <w:rsid w:val="00ED0F1F"/>
    <w:rsid w:val="00ED5301"/>
    <w:rsid w:val="00EF4AD6"/>
    <w:rsid w:val="00F23AB1"/>
    <w:rsid w:val="00FF594B"/>
  </w:rsids>
  <m:mathPr>
    <m:mathFont m:val="Cambria Math"/>
    <m:brkBin m:val="before"/>
    <m:brkBinSub m:val="--"/>
    <m:smallFrac/>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773C4A8"/>
  <w15:docId w15:val="{AC5B1924-DAC0-4DB7-AC6E-44BA1369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lo-L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21957"/>
    <w:pPr>
      <w:suppressAutoHyphens/>
    </w:pPr>
    <w:rPr>
      <w:kern w:val="1"/>
      <w:sz w:val="24"/>
      <w:szCs w:val="24"/>
      <w:lang w:eastAsia="ar-SA"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istLabel1">
    <w:name w:val="ListLabel 1"/>
    <w:rsid w:val="00E21957"/>
    <w:rPr>
      <w:rFonts w:eastAsia="Times New Roman" w:cs="Times New Roman"/>
    </w:rPr>
  </w:style>
  <w:style w:type="character" w:customStyle="1" w:styleId="ListLabel2">
    <w:name w:val="ListLabel 2"/>
    <w:rsid w:val="00E21957"/>
    <w:rPr>
      <w:rFonts w:cs="Courier New"/>
    </w:rPr>
  </w:style>
  <w:style w:type="character" w:customStyle="1" w:styleId="HeaderChar">
    <w:name w:val="Header Char"/>
    <w:basedOn w:val="Numatytasispastraiposriftas"/>
    <w:rsid w:val="00E21957"/>
  </w:style>
  <w:style w:type="character" w:customStyle="1" w:styleId="FooterChar">
    <w:name w:val="Footer Char"/>
    <w:basedOn w:val="Numatytasispastraiposriftas"/>
    <w:rsid w:val="00E21957"/>
  </w:style>
  <w:style w:type="paragraph" w:customStyle="1" w:styleId="Heading">
    <w:name w:val="Heading"/>
    <w:basedOn w:val="prastasis"/>
    <w:next w:val="Pagrindinistekstas"/>
    <w:rsid w:val="00E21957"/>
    <w:pPr>
      <w:keepNext/>
      <w:spacing w:before="240" w:after="120"/>
    </w:pPr>
    <w:rPr>
      <w:rFonts w:ascii="Arial" w:eastAsia="Lucida Sans Unicode" w:hAnsi="Arial" w:cs="Tahoma"/>
      <w:sz w:val="28"/>
      <w:szCs w:val="28"/>
    </w:rPr>
  </w:style>
  <w:style w:type="paragraph" w:styleId="Pagrindinistekstas">
    <w:name w:val="Body Text"/>
    <w:basedOn w:val="prastasis"/>
    <w:rsid w:val="00E21957"/>
    <w:pPr>
      <w:spacing w:after="120"/>
    </w:pPr>
  </w:style>
  <w:style w:type="paragraph" w:styleId="Sraas">
    <w:name w:val="List"/>
    <w:basedOn w:val="Pagrindinistekstas"/>
    <w:rsid w:val="00E21957"/>
    <w:rPr>
      <w:rFonts w:cs="Tahoma"/>
    </w:rPr>
  </w:style>
  <w:style w:type="paragraph" w:styleId="Antrat">
    <w:name w:val="caption"/>
    <w:basedOn w:val="prastasis"/>
    <w:qFormat/>
    <w:rsid w:val="00E21957"/>
    <w:pPr>
      <w:suppressLineNumbers/>
      <w:spacing w:before="120" w:after="120"/>
    </w:pPr>
    <w:rPr>
      <w:rFonts w:cs="Tahoma"/>
      <w:i/>
      <w:iCs/>
    </w:rPr>
  </w:style>
  <w:style w:type="paragraph" w:customStyle="1" w:styleId="Index">
    <w:name w:val="Index"/>
    <w:basedOn w:val="prastasis"/>
    <w:rsid w:val="00E21957"/>
    <w:pPr>
      <w:suppressLineNumbers/>
    </w:pPr>
    <w:rPr>
      <w:rFonts w:cs="Tahoma"/>
    </w:rPr>
  </w:style>
  <w:style w:type="paragraph" w:styleId="Debesliotekstas">
    <w:name w:val="Balloon Text"/>
    <w:basedOn w:val="prastasis"/>
    <w:rsid w:val="00E21957"/>
  </w:style>
  <w:style w:type="paragraph" w:styleId="Antrats">
    <w:name w:val="header"/>
    <w:basedOn w:val="prastasis"/>
    <w:rsid w:val="00E21957"/>
    <w:pPr>
      <w:suppressLineNumbers/>
      <w:tabs>
        <w:tab w:val="center" w:pos="4819"/>
        <w:tab w:val="right" w:pos="9638"/>
      </w:tabs>
    </w:pPr>
  </w:style>
  <w:style w:type="paragraph" w:styleId="Porat">
    <w:name w:val="footer"/>
    <w:basedOn w:val="prastasis"/>
    <w:rsid w:val="00E21957"/>
    <w:pPr>
      <w:suppressLineNumbers/>
      <w:tabs>
        <w:tab w:val="center" w:pos="4819"/>
        <w:tab w:val="right" w:pos="9638"/>
      </w:tabs>
    </w:pPr>
  </w:style>
  <w:style w:type="paragraph" w:styleId="Sraopastraipa">
    <w:name w:val="List Paragraph"/>
    <w:basedOn w:val="prastasis"/>
    <w:qFormat/>
    <w:rsid w:val="00E21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631468">
      <w:bodyDiv w:val="1"/>
      <w:marLeft w:val="0"/>
      <w:marRight w:val="0"/>
      <w:marTop w:val="0"/>
      <w:marBottom w:val="0"/>
      <w:divBdr>
        <w:top w:val="none" w:sz="0" w:space="0" w:color="auto"/>
        <w:left w:val="none" w:sz="0" w:space="0" w:color="auto"/>
        <w:bottom w:val="none" w:sz="0" w:space="0" w:color="auto"/>
        <w:right w:val="none" w:sz="0" w:space="0" w:color="auto"/>
      </w:divBdr>
    </w:div>
    <w:div w:id="205569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7819</Words>
  <Characters>4457</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Charakteristika</vt:lpstr>
      <vt:lpstr>Charakteristika</vt:lpstr>
    </vt:vector>
  </TitlesOfParts>
  <Company>Microsoft</Company>
  <LinksUpToDate>false</LinksUpToDate>
  <CharactersWithSpaces>12252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Charakteristika</dc:title>
  <dc:creator>pilnas vardas</dc:creator>
  <cp:lastModifiedBy>Ingrida Maksvytienė</cp:lastModifiedBy>
  <cp:revision>3</cp:revision>
  <cp:lastPrinted>2021-03-18T15:20:00Z</cp:lastPrinted>
  <dcterms:created xsi:type="dcterms:W3CDTF">2021-04-27T06:38:00Z</dcterms:created>
  <dcterms:modified xsi:type="dcterms:W3CDTF">2021-04-27T12:15:00Z</dcterms:modified>
</cp:coreProperties>
</file>